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ajorEastAsia" w:hAnsi="Times New Roman" w:cs="Times New Roman"/>
        </w:rPr>
        <w:alias w:val="Заголовок"/>
        <w:id w:val="77738743"/>
        <w:placeholder>
          <w:docPart w:val="F6B75B87C5A84066BD488E91BAC0579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E83A45" w:rsidRPr="002A6D7D" w:rsidRDefault="00E83A45" w:rsidP="00E83A45">
          <w:pPr>
            <w:pStyle w:val="a4"/>
            <w:pBdr>
              <w:bottom w:val="thickThinSmallGap" w:sz="24" w:space="1" w:color="622423" w:themeColor="accent2" w:themeShade="7F"/>
            </w:pBdr>
            <w:jc w:val="center"/>
            <w:rPr>
              <w:rFonts w:ascii="Times New Roman" w:eastAsiaTheme="majorEastAsia" w:hAnsi="Times New Roman" w:cs="Times New Roman"/>
            </w:rPr>
          </w:pPr>
          <w:r w:rsidRPr="002A6D7D">
            <w:rPr>
              <w:rFonts w:ascii="Times New Roman" w:eastAsiaTheme="majorEastAsia" w:hAnsi="Times New Roman" w:cs="Times New Roman"/>
            </w:rPr>
            <w:t>МБОУ «</w:t>
          </w:r>
          <w:proofErr w:type="spellStart"/>
          <w:r w:rsidRPr="002A6D7D">
            <w:rPr>
              <w:rFonts w:ascii="Times New Roman" w:eastAsiaTheme="majorEastAsia" w:hAnsi="Times New Roman" w:cs="Times New Roman"/>
            </w:rPr>
            <w:t>Оргетская</w:t>
          </w:r>
          <w:proofErr w:type="spellEnd"/>
          <w:r w:rsidRPr="002A6D7D">
            <w:rPr>
              <w:rFonts w:ascii="Times New Roman" w:eastAsiaTheme="majorEastAsia" w:hAnsi="Times New Roman" w:cs="Times New Roman"/>
            </w:rPr>
            <w:t xml:space="preserve"> средняя общеобразовательная школа имени Т.И.Петрова» МР «</w:t>
          </w:r>
          <w:proofErr w:type="spellStart"/>
          <w:r w:rsidRPr="002A6D7D">
            <w:rPr>
              <w:rFonts w:ascii="Times New Roman" w:eastAsiaTheme="majorEastAsia" w:hAnsi="Times New Roman" w:cs="Times New Roman"/>
            </w:rPr>
            <w:t>Верхневилюйский</w:t>
          </w:r>
          <w:proofErr w:type="spellEnd"/>
          <w:r w:rsidRPr="002A6D7D">
            <w:rPr>
              <w:rFonts w:ascii="Times New Roman" w:eastAsiaTheme="majorEastAsia" w:hAnsi="Times New Roman" w:cs="Times New Roman"/>
            </w:rPr>
            <w:t xml:space="preserve"> улус (район)» Р</w:t>
          </w:r>
          <w:proofErr w:type="gramStart"/>
          <w:r w:rsidRPr="002A6D7D">
            <w:rPr>
              <w:rFonts w:ascii="Times New Roman" w:eastAsiaTheme="majorEastAsia" w:hAnsi="Times New Roman" w:cs="Times New Roman"/>
            </w:rPr>
            <w:t>С(</w:t>
          </w:r>
          <w:proofErr w:type="gramEnd"/>
          <w:r w:rsidRPr="002A6D7D">
            <w:rPr>
              <w:rFonts w:ascii="Times New Roman" w:eastAsiaTheme="majorEastAsia" w:hAnsi="Times New Roman" w:cs="Times New Roman"/>
            </w:rPr>
            <w:t>Я)</w:t>
          </w:r>
        </w:p>
      </w:sdtContent>
    </w:sdt>
    <w:p w:rsidR="00E83A45" w:rsidRPr="002A6D7D" w:rsidRDefault="00E83A45" w:rsidP="00E83A45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 xml:space="preserve"> </w:t>
      </w:r>
    </w:p>
    <w:p w:rsidR="00E83A45" w:rsidRPr="002A6D7D" w:rsidRDefault="00E83A45" w:rsidP="00E83A45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>РАССМОТРЕНО:                            СОГЛАСОВАНО:                                     УТВЕРЖДАЮ:                                    на заседании  МО                           Зам. директора по УР                                 Директор МБОУ</w:t>
      </w:r>
    </w:p>
    <w:p w:rsidR="00E83A45" w:rsidRPr="002A6D7D" w:rsidRDefault="00E83A45" w:rsidP="00E83A45">
      <w:pPr>
        <w:rPr>
          <w:rFonts w:ascii="Times New Roman" w:hAnsi="Times New Roman" w:cs="Times New Roman"/>
        </w:rPr>
      </w:pPr>
      <w:r w:rsidRPr="002A6D7D">
        <w:rPr>
          <w:rFonts w:ascii="Times New Roman" w:hAnsi="Times New Roman" w:cs="Times New Roman"/>
        </w:rPr>
        <w:t xml:space="preserve">Протокол №__ </w:t>
      </w:r>
      <w:proofErr w:type="gramStart"/>
      <w:r w:rsidRPr="002A6D7D">
        <w:rPr>
          <w:rFonts w:ascii="Times New Roman" w:hAnsi="Times New Roman" w:cs="Times New Roman"/>
        </w:rPr>
        <w:t>от</w:t>
      </w:r>
      <w:proofErr w:type="gramEnd"/>
      <w:r w:rsidRPr="002A6D7D">
        <w:rPr>
          <w:rFonts w:ascii="Times New Roman" w:hAnsi="Times New Roman" w:cs="Times New Roman"/>
        </w:rPr>
        <w:t xml:space="preserve">                           ___________________                                 ________________          </w:t>
      </w:r>
    </w:p>
    <w:p w:rsidR="00E83A45" w:rsidRPr="002A6D7D" w:rsidRDefault="00120D11" w:rsidP="00E83A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«__»_________20_</w:t>
      </w:r>
      <w:r w:rsidR="00E83A45" w:rsidRPr="002A6D7D">
        <w:rPr>
          <w:rFonts w:ascii="Times New Roman" w:hAnsi="Times New Roman" w:cs="Times New Roman"/>
        </w:rPr>
        <w:t xml:space="preserve">_г.        </w:t>
      </w:r>
      <w:r>
        <w:rPr>
          <w:rFonts w:ascii="Times New Roman" w:hAnsi="Times New Roman" w:cs="Times New Roman"/>
        </w:rPr>
        <w:t xml:space="preserve">               «__»__________20_</w:t>
      </w:r>
      <w:r w:rsidR="00E83A45" w:rsidRPr="002A6D7D">
        <w:rPr>
          <w:rFonts w:ascii="Times New Roman" w:hAnsi="Times New Roman" w:cs="Times New Roman"/>
        </w:rPr>
        <w:t xml:space="preserve">_г.              </w:t>
      </w:r>
      <w:r>
        <w:rPr>
          <w:rFonts w:ascii="Times New Roman" w:hAnsi="Times New Roman" w:cs="Times New Roman"/>
        </w:rPr>
        <w:t xml:space="preserve">                «__»_________20_</w:t>
      </w:r>
      <w:r w:rsidR="00E83A45" w:rsidRPr="002A6D7D">
        <w:rPr>
          <w:rFonts w:ascii="Times New Roman" w:hAnsi="Times New Roman" w:cs="Times New Roman"/>
        </w:rPr>
        <w:t xml:space="preserve">_г.    </w:t>
      </w:r>
    </w:p>
    <w:p w:rsidR="00E83A45" w:rsidRPr="002A6D7D" w:rsidRDefault="00E83A45" w:rsidP="00E83A45">
      <w:pPr>
        <w:rPr>
          <w:rFonts w:ascii="Times New Roman" w:hAnsi="Times New Roman" w:cs="Times New Roman"/>
        </w:rPr>
      </w:pPr>
    </w:p>
    <w:p w:rsidR="00E83A45" w:rsidRPr="002A6D7D" w:rsidRDefault="00E83A45" w:rsidP="00E83A45">
      <w:pPr>
        <w:rPr>
          <w:rFonts w:ascii="Times New Roman" w:hAnsi="Times New Roman" w:cs="Times New Roman"/>
        </w:rPr>
      </w:pPr>
    </w:p>
    <w:p w:rsidR="00E83A45" w:rsidRPr="002A6D7D" w:rsidRDefault="00E83A45" w:rsidP="00E83A45">
      <w:pPr>
        <w:rPr>
          <w:rFonts w:ascii="Times New Roman" w:hAnsi="Times New Roman" w:cs="Times New Roman"/>
        </w:rPr>
      </w:pPr>
    </w:p>
    <w:p w:rsidR="00E83A45" w:rsidRPr="002A6D7D" w:rsidRDefault="00E83A45" w:rsidP="00E83A45">
      <w:pPr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2A6D7D">
        <w:rPr>
          <w:rFonts w:ascii="Times New Roman" w:eastAsia="Times New Roman" w:hAnsi="Times New Roman" w:cs="Times New Roman"/>
          <w:b/>
          <w:u w:val="single"/>
        </w:rPr>
        <w:t xml:space="preserve">РАБОЧАЯ ПРОГРАММА </w:t>
      </w:r>
    </w:p>
    <w:p w:rsidR="00E83A45" w:rsidRPr="002A6D7D" w:rsidRDefault="00E83A45" w:rsidP="00E83A45">
      <w:pPr>
        <w:jc w:val="center"/>
        <w:rPr>
          <w:rFonts w:ascii="Times New Roman" w:eastAsia="Times New Roman" w:hAnsi="Times New Roman" w:cs="Times New Roman"/>
          <w:b/>
        </w:rPr>
      </w:pPr>
      <w:r w:rsidRPr="002A6D7D">
        <w:rPr>
          <w:rFonts w:ascii="Times New Roman" w:eastAsia="Times New Roman" w:hAnsi="Times New Roman" w:cs="Times New Roman"/>
          <w:b/>
        </w:rPr>
        <w:t xml:space="preserve"> по </w:t>
      </w:r>
      <w:r>
        <w:rPr>
          <w:rFonts w:ascii="Times New Roman" w:eastAsia="Times New Roman" w:hAnsi="Times New Roman" w:cs="Times New Roman"/>
          <w:b/>
        </w:rPr>
        <w:t>информатике и ИКТ</w:t>
      </w:r>
      <w:r w:rsidRPr="002A6D7D">
        <w:rPr>
          <w:rFonts w:ascii="Times New Roman" w:eastAsia="Times New Roman" w:hAnsi="Times New Roman" w:cs="Times New Roman"/>
          <w:b/>
        </w:rPr>
        <w:t xml:space="preserve"> 10</w:t>
      </w:r>
      <w:r>
        <w:rPr>
          <w:rFonts w:ascii="Times New Roman" w:eastAsia="Times New Roman" w:hAnsi="Times New Roman" w:cs="Times New Roman"/>
          <w:b/>
        </w:rPr>
        <w:t>-11 классов</w:t>
      </w:r>
    </w:p>
    <w:p w:rsidR="00E83A45" w:rsidRPr="002A6D7D" w:rsidRDefault="00120D11" w:rsidP="00E83A4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на 2016-2017</w:t>
      </w:r>
      <w:r w:rsidR="00E83A45" w:rsidRPr="002A6D7D">
        <w:rPr>
          <w:rFonts w:ascii="Times New Roman" w:eastAsia="Times New Roman" w:hAnsi="Times New Roman" w:cs="Times New Roman"/>
          <w:b/>
        </w:rPr>
        <w:t xml:space="preserve"> учебный год</w:t>
      </w:r>
    </w:p>
    <w:p w:rsidR="00E83A45" w:rsidRPr="002A6D7D" w:rsidRDefault="00E83A45" w:rsidP="00E83A45">
      <w:pPr>
        <w:jc w:val="right"/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jc w:val="right"/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jc w:val="right"/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jc w:val="right"/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jc w:val="right"/>
        <w:rPr>
          <w:rFonts w:ascii="Times New Roman" w:eastAsia="Times New Roman" w:hAnsi="Times New Roman" w:cs="Times New Roman"/>
        </w:rPr>
      </w:pPr>
    </w:p>
    <w:p w:rsidR="00E83A45" w:rsidRPr="002A6D7D" w:rsidRDefault="00E83A45" w:rsidP="00E83A45">
      <w:pPr>
        <w:jc w:val="right"/>
        <w:rPr>
          <w:rFonts w:ascii="Times New Roman" w:eastAsia="Times New Roman" w:hAnsi="Times New Roman" w:cs="Times New Roman"/>
        </w:rPr>
      </w:pPr>
    </w:p>
    <w:p w:rsidR="00E83A45" w:rsidRDefault="00E83A45" w:rsidP="00E83A45">
      <w:pPr>
        <w:jc w:val="right"/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 xml:space="preserve">Составитель: учитель математики и информатики  </w:t>
      </w:r>
    </w:p>
    <w:p w:rsidR="00E83A45" w:rsidRPr="002A6D7D" w:rsidRDefault="00E83A45" w:rsidP="00E83A45">
      <w:pPr>
        <w:jc w:val="right"/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>Кириллина Л</w:t>
      </w:r>
      <w:r>
        <w:rPr>
          <w:rFonts w:ascii="Times New Roman" w:eastAsia="Times New Roman" w:hAnsi="Times New Roman" w:cs="Times New Roman"/>
        </w:rPr>
        <w:t>юдмила Михайловна</w:t>
      </w:r>
    </w:p>
    <w:p w:rsidR="00E83A45" w:rsidRPr="002A6D7D" w:rsidRDefault="00E83A45" w:rsidP="00E83A45">
      <w:pPr>
        <w:rPr>
          <w:rFonts w:ascii="Times New Roman" w:eastAsia="Times New Roman" w:hAnsi="Times New Roman" w:cs="Times New Roman"/>
        </w:rPr>
      </w:pPr>
      <w:r w:rsidRPr="002A6D7D">
        <w:rPr>
          <w:rFonts w:ascii="Times New Roman" w:eastAsia="Times New Roman" w:hAnsi="Times New Roman" w:cs="Times New Roman"/>
        </w:rPr>
        <w:t xml:space="preserve">                </w:t>
      </w:r>
    </w:p>
    <w:p w:rsidR="00E83A45" w:rsidRPr="002A6D7D" w:rsidRDefault="00E83A45" w:rsidP="00E83A45">
      <w:pPr>
        <w:rPr>
          <w:rFonts w:ascii="Times New Roman" w:eastAsia="Times New Roman" w:hAnsi="Times New Roman" w:cs="Times New Roman"/>
        </w:rPr>
      </w:pPr>
    </w:p>
    <w:p w:rsidR="00E83A45" w:rsidRDefault="00E83A45" w:rsidP="00E83A45">
      <w:pPr>
        <w:rPr>
          <w:rFonts w:ascii="Times New Roman" w:eastAsia="Times New Roman" w:hAnsi="Times New Roman" w:cs="Times New Roman"/>
        </w:rPr>
      </w:pPr>
    </w:p>
    <w:p w:rsidR="00FE6FBB" w:rsidRDefault="00FE6FBB" w:rsidP="00E83A45">
      <w:pPr>
        <w:rPr>
          <w:rFonts w:ascii="Times New Roman" w:eastAsia="Times New Roman" w:hAnsi="Times New Roman" w:cs="Times New Roman"/>
        </w:rPr>
      </w:pPr>
    </w:p>
    <w:p w:rsidR="00FE6FBB" w:rsidRDefault="00FE6FBB" w:rsidP="00E83A45">
      <w:pPr>
        <w:rPr>
          <w:rFonts w:ascii="Times New Roman" w:eastAsia="Times New Roman" w:hAnsi="Times New Roman" w:cs="Times New Roman"/>
        </w:rPr>
      </w:pPr>
    </w:p>
    <w:p w:rsidR="00FE6FBB" w:rsidRPr="002A6D7D" w:rsidRDefault="00FE6FBB" w:rsidP="00E83A45">
      <w:pPr>
        <w:rPr>
          <w:rFonts w:ascii="Times New Roman" w:eastAsia="Times New Roman" w:hAnsi="Times New Roman" w:cs="Times New Roman"/>
        </w:rPr>
      </w:pPr>
    </w:p>
    <w:p w:rsidR="00B62210" w:rsidRDefault="00B62210" w:rsidP="00214C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>
            <wp:extent cx="5940425" cy="8135288"/>
            <wp:effectExtent l="19050" t="0" r="3175" b="0"/>
            <wp:docPr id="1" name="Рисунок 1" descr="C:\Users\Public\для сайта\РАБОЧИЕ ПРОГРАММЫ 2016-2017\1111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для сайта\РАБОЧИЕ ПРОГРАММЫ 2016-2017\11111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5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210" w:rsidRDefault="00B62210" w:rsidP="00214C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62210" w:rsidRDefault="00B62210" w:rsidP="00214C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62210" w:rsidRDefault="00B62210" w:rsidP="00214C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62210" w:rsidRDefault="00B62210" w:rsidP="00214C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62210" w:rsidRDefault="00B62210" w:rsidP="00214C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62210" w:rsidRDefault="00B62210" w:rsidP="00214C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14C13" w:rsidRPr="00153D73" w:rsidRDefault="00214C13" w:rsidP="00214C1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  <w:b/>
          <w:bCs/>
        </w:rPr>
        <w:lastRenderedPageBreak/>
        <w:t>ПОЯСНИТЕЛЬНАЯ ЗАПИСКА</w:t>
      </w:r>
    </w:p>
    <w:p w:rsidR="00D17CE3" w:rsidRPr="00153D73" w:rsidRDefault="00D17CE3" w:rsidP="00D17CE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</w:rPr>
        <w:t xml:space="preserve">Рабочая программа составлена на основе: </w:t>
      </w:r>
    </w:p>
    <w:p w:rsidR="00D17CE3" w:rsidRPr="00153D73" w:rsidRDefault="003547E7" w:rsidP="00D17CE3">
      <w:pPr>
        <w:widowControl w:val="0"/>
        <w:numPr>
          <w:ilvl w:val="0"/>
          <w:numId w:val="1"/>
        </w:numPr>
        <w:ind w:right="-185"/>
        <w:jc w:val="both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</w:rPr>
        <w:t>п</w:t>
      </w:r>
      <w:r w:rsidR="00D17CE3" w:rsidRPr="00153D73">
        <w:rPr>
          <w:rFonts w:ascii="Times New Roman" w:hAnsi="Times New Roman" w:cs="Times New Roman"/>
        </w:rPr>
        <w:t>римерной программы среднего (полного) общего  образования по информатике и  информационным технологиям (базовый уровень)</w:t>
      </w:r>
    </w:p>
    <w:p w:rsidR="00D17CE3" w:rsidRPr="00153D73" w:rsidRDefault="00D17CE3" w:rsidP="00D17CE3">
      <w:pPr>
        <w:widowControl w:val="0"/>
        <w:numPr>
          <w:ilvl w:val="0"/>
          <w:numId w:val="1"/>
        </w:numPr>
        <w:ind w:right="-185"/>
        <w:jc w:val="both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</w:rPr>
        <w:t xml:space="preserve">Федерального компонента государственного Стандарта </w:t>
      </w:r>
      <w:r w:rsidR="001E55BE" w:rsidRPr="00153D73">
        <w:rPr>
          <w:rFonts w:ascii="Times New Roman" w:hAnsi="Times New Roman" w:cs="Times New Roman"/>
        </w:rPr>
        <w:t xml:space="preserve">среднего (полного) </w:t>
      </w:r>
      <w:r w:rsidRPr="00153D73">
        <w:rPr>
          <w:rFonts w:ascii="Times New Roman" w:hAnsi="Times New Roman" w:cs="Times New Roman"/>
        </w:rPr>
        <w:t xml:space="preserve"> общего образования по информатике и ИКТ;</w:t>
      </w:r>
    </w:p>
    <w:p w:rsidR="00D17CE3" w:rsidRPr="00153D73" w:rsidRDefault="00D17CE3" w:rsidP="00D17CE3">
      <w:pPr>
        <w:widowControl w:val="0"/>
        <w:numPr>
          <w:ilvl w:val="0"/>
          <w:numId w:val="1"/>
        </w:numPr>
        <w:ind w:right="-185"/>
        <w:jc w:val="both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</w:rPr>
        <w:t xml:space="preserve"> кодификатора элементов содержания для составления контрольных измерительных материалов (КИМ) единого государственного экзамена. </w:t>
      </w:r>
    </w:p>
    <w:p w:rsidR="00382E64" w:rsidRPr="00153D73" w:rsidRDefault="00382E64" w:rsidP="00D17CE3">
      <w:pPr>
        <w:widowControl w:val="0"/>
        <w:numPr>
          <w:ilvl w:val="0"/>
          <w:numId w:val="1"/>
        </w:numPr>
        <w:ind w:right="-185"/>
        <w:jc w:val="both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</w:rPr>
        <w:t xml:space="preserve">Авторской программой «Информатика. Базовый уровень» И.Г. Семакина, Е.К. </w:t>
      </w:r>
      <w:proofErr w:type="spellStart"/>
      <w:r w:rsidRPr="00153D73">
        <w:rPr>
          <w:rFonts w:ascii="Times New Roman" w:hAnsi="Times New Roman" w:cs="Times New Roman"/>
        </w:rPr>
        <w:t>Хеннера</w:t>
      </w:r>
      <w:proofErr w:type="spellEnd"/>
      <w:r w:rsidRPr="00153D73">
        <w:rPr>
          <w:rFonts w:ascii="Times New Roman" w:hAnsi="Times New Roman" w:cs="Times New Roman"/>
        </w:rPr>
        <w:t xml:space="preserve"> для </w:t>
      </w:r>
      <w:r w:rsidR="00CB3667">
        <w:rPr>
          <w:rFonts w:ascii="Times New Roman" w:hAnsi="Times New Roman" w:cs="Times New Roman"/>
        </w:rPr>
        <w:t>10-11 классов</w:t>
      </w:r>
      <w:r w:rsidRPr="00153D73">
        <w:rPr>
          <w:rFonts w:ascii="Times New Roman" w:hAnsi="Times New Roman" w:cs="Times New Roman"/>
        </w:rPr>
        <w:t>;</w:t>
      </w:r>
    </w:p>
    <w:p w:rsidR="00382E64" w:rsidRPr="00153D73" w:rsidRDefault="00382E64" w:rsidP="00382E64">
      <w:pPr>
        <w:pStyle w:val="ac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Требованиями к результатам освоения образовательной программы (личностным, </w:t>
      </w:r>
      <w:proofErr w:type="spellStart"/>
      <w:r w:rsidRPr="00153D73">
        <w:rPr>
          <w:rFonts w:ascii="Times New Roman" w:eastAsia="Times New Roman" w:hAnsi="Times New Roman" w:cs="Times New Roman"/>
        </w:rPr>
        <w:t>метапредметным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, предметным); </w:t>
      </w:r>
    </w:p>
    <w:p w:rsidR="00382E64" w:rsidRPr="00153D73" w:rsidRDefault="00382E64" w:rsidP="00382E64">
      <w:pPr>
        <w:pStyle w:val="a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382E64" w:rsidRPr="00153D73" w:rsidRDefault="00382E64" w:rsidP="00382E64">
      <w:pPr>
        <w:pStyle w:val="ac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Основными подходами к развитию и формированию универсальных учебных действий (УУД) для среднего общего образования. </w:t>
      </w:r>
    </w:p>
    <w:p w:rsidR="00382E64" w:rsidRPr="00153D73" w:rsidRDefault="00382E64" w:rsidP="00382E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</w:rPr>
        <w:t>Вклад учебного предмета в достижение целей среднего общего образования</w:t>
      </w:r>
    </w:p>
    <w:p w:rsidR="00382E64" w:rsidRPr="00153D73" w:rsidRDefault="00382E64" w:rsidP="00153D7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Методологической основой федеральных государственных образовательных стандартов является </w:t>
      </w:r>
      <w:proofErr w:type="spellStart"/>
      <w:r w:rsidRPr="00153D73">
        <w:rPr>
          <w:rFonts w:ascii="Times New Roman" w:eastAsia="Times New Roman" w:hAnsi="Times New Roman" w:cs="Times New Roman"/>
        </w:rPr>
        <w:t>системно-деятельностный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подход, в рамках которого реализуются современные стратегии обучения, предполагающие использование информационных и коммуникационных технологий (ИКТ) в процессе изучения всех предметов, во внеурочной и внешкольной деятельности на протяжении всего периода обучения в школе. Организация учебно-воспитательного процесса в современной информационно-образовательной среде является необходимым условием формирования информационной культуры современного школьника, достижения им ряда образовательных результатов, прямо связанных с необходимостью использования информационных и коммуникационных технологий. </w:t>
      </w:r>
    </w:p>
    <w:p w:rsidR="00382E64" w:rsidRPr="00153D73" w:rsidRDefault="00382E64" w:rsidP="00153D7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Средства ИКТ не только обеспечивают образование с использованием той же технологии, которую учащиеся применяют для связи и развлечений вне школы (что важно само по себе с точки зрения социализации учащихся в современном информационном обществе), но и создают условия для индивидуализации учебного процесса, повышения его эффективности и результативности.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образования: именно в рамках курса информатики школьники знакомились с теоретическими основами информационных технологий, овладевали практическими навыками использования средств ИКТ, которые потенциально могли применять при изучении других школьных предметов и в повседневной жизни.</w:t>
      </w:r>
    </w:p>
    <w:p w:rsidR="00382E64" w:rsidRPr="00153D73" w:rsidRDefault="00382E64" w:rsidP="00382E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Изучение информатики в 10–11 классах вносит значительный вклад в достижение главных целей основного общего образования, способствуя:</w:t>
      </w:r>
    </w:p>
    <w:p w:rsidR="00382E64" w:rsidRPr="00153D73" w:rsidRDefault="00382E64" w:rsidP="00382E6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  <w:i/>
          <w:iCs/>
        </w:rPr>
        <w:t>формированию целостного мировоззрения</w:t>
      </w:r>
      <w:r w:rsidRPr="00153D73">
        <w:rPr>
          <w:rFonts w:ascii="Times New Roman" w:eastAsia="Times New Roman" w:hAnsi="Times New Roman" w:cs="Times New Roman"/>
        </w:rPr>
        <w:t>, соответствующего современному</w:t>
      </w:r>
      <w:r w:rsidRPr="00153D73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 xml:space="preserve"> </w:t>
      </w:r>
      <w:r w:rsidRPr="00153D73">
        <w:rPr>
          <w:rFonts w:ascii="Times New Roman" w:eastAsia="Times New Roman" w:hAnsi="Times New Roman" w:cs="Times New Roman"/>
        </w:rPr>
        <w:t xml:space="preserve">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382E64" w:rsidRPr="00153D73" w:rsidRDefault="00382E64" w:rsidP="00382E6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  <w:i/>
          <w:iCs/>
        </w:rPr>
        <w:t xml:space="preserve">совершенствованию </w:t>
      </w:r>
      <w:proofErr w:type="spellStart"/>
      <w:r w:rsidRPr="00153D73">
        <w:rPr>
          <w:rFonts w:ascii="Times New Roman" w:eastAsia="Times New Roman" w:hAnsi="Times New Roman" w:cs="Times New Roman"/>
          <w:b/>
          <w:bCs/>
          <w:i/>
          <w:iCs/>
        </w:rPr>
        <w:t>общеучебных</w:t>
      </w:r>
      <w:proofErr w:type="spellEnd"/>
      <w:r w:rsidRPr="00153D73">
        <w:rPr>
          <w:rFonts w:ascii="Times New Roman" w:eastAsia="Times New Roman" w:hAnsi="Times New Roman" w:cs="Times New Roman"/>
          <w:b/>
          <w:bCs/>
          <w:i/>
          <w:iCs/>
        </w:rPr>
        <w:t xml:space="preserve"> и общекультурных навыков работы с информацией</w:t>
      </w:r>
      <w:r w:rsidRPr="00153D73">
        <w:rPr>
          <w:rFonts w:ascii="Times New Roman" w:eastAsia="Times New Roman" w:hAnsi="Times New Roman" w:cs="Times New Roman"/>
        </w:rPr>
        <w:t xml:space="preserve"> в процессе систематизации и </w:t>
      </w:r>
      <w:proofErr w:type="gramStart"/>
      <w:r w:rsidRPr="00153D73">
        <w:rPr>
          <w:rFonts w:ascii="Times New Roman" w:eastAsia="Times New Roman" w:hAnsi="Times New Roman" w:cs="Times New Roman"/>
        </w:rPr>
        <w:t>обобщения</w:t>
      </w:r>
      <w:proofErr w:type="gramEnd"/>
      <w:r w:rsidRPr="00153D73">
        <w:rPr>
          <w:rFonts w:ascii="Times New Roman" w:eastAsia="Times New Roman" w:hAnsi="Times New Roman" w:cs="Times New Roman"/>
        </w:rPr>
        <w:t xml:space="preserve">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382E64" w:rsidRPr="00153D73" w:rsidRDefault="00382E64" w:rsidP="00382E6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воспитанию ответственного и избирательного отношения к информации</w:t>
      </w:r>
      <w:r w:rsidRPr="00153D73">
        <w:rPr>
          <w:rFonts w:ascii="Times New Roman" w:eastAsia="Times New Roman" w:hAnsi="Times New Roman" w:cs="Times New Roman"/>
        </w:rPr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8B7AAF" w:rsidRPr="00153D73" w:rsidRDefault="00D17CE3" w:rsidP="008B7AAF">
      <w:pPr>
        <w:ind w:firstLine="644"/>
        <w:jc w:val="both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</w:rPr>
        <w:t xml:space="preserve">Основная </w:t>
      </w:r>
      <w:r w:rsidRPr="00153D73">
        <w:rPr>
          <w:rFonts w:ascii="Times New Roman" w:hAnsi="Times New Roman" w:cs="Times New Roman"/>
          <w:b/>
        </w:rPr>
        <w:t>задача</w:t>
      </w:r>
      <w:r w:rsidRPr="00153D73">
        <w:rPr>
          <w:rFonts w:ascii="Times New Roman" w:hAnsi="Times New Roman" w:cs="Times New Roman"/>
        </w:rPr>
        <w:t xml:space="preserve"> базового уровня старшей школы состоит в изучении </w:t>
      </w:r>
      <w:r w:rsidRPr="00153D73">
        <w:rPr>
          <w:rFonts w:ascii="Times New Roman" w:hAnsi="Times New Roman" w:cs="Times New Roman"/>
          <w:i/>
          <w:iCs/>
        </w:rPr>
        <w:t xml:space="preserve">общих закономерностей функционирования, создания </w:t>
      </w:r>
      <w:r w:rsidRPr="00153D73">
        <w:rPr>
          <w:rFonts w:ascii="Times New Roman" w:hAnsi="Times New Roman" w:cs="Times New Roman"/>
        </w:rPr>
        <w:t xml:space="preserve">и </w:t>
      </w:r>
      <w:r w:rsidRPr="00153D73">
        <w:rPr>
          <w:rFonts w:ascii="Times New Roman" w:hAnsi="Times New Roman" w:cs="Times New Roman"/>
          <w:i/>
          <w:iCs/>
        </w:rPr>
        <w:t>применения</w:t>
      </w:r>
      <w:r w:rsidRPr="00153D73">
        <w:rPr>
          <w:rFonts w:ascii="Times New Roman" w:hAnsi="Times New Roman" w:cs="Times New Roman"/>
        </w:rPr>
        <w:t xml:space="preserve"> информационных систем, преимущественно автоматизированных. С </w:t>
      </w:r>
      <w:r w:rsidRPr="00153D73">
        <w:rPr>
          <w:rFonts w:ascii="Times New Roman" w:hAnsi="Times New Roman" w:cs="Times New Roman"/>
          <w:color w:val="000000"/>
        </w:rPr>
        <w:t>точки</w:t>
      </w:r>
      <w:r w:rsidRPr="00153D73">
        <w:rPr>
          <w:rFonts w:ascii="Times New Roman" w:hAnsi="Times New Roman" w:cs="Times New Roman"/>
        </w:rPr>
        <w:t xml:space="preserve"> зрения </w:t>
      </w:r>
      <w:r w:rsidRPr="00153D73">
        <w:rPr>
          <w:rFonts w:ascii="Times New Roman" w:hAnsi="Times New Roman" w:cs="Times New Roman"/>
          <w:i/>
          <w:iCs/>
        </w:rPr>
        <w:t>содержания</w:t>
      </w:r>
      <w:r w:rsidRPr="00153D73">
        <w:rPr>
          <w:rFonts w:ascii="Times New Roman" w:hAnsi="Times New Roman" w:cs="Times New Roman"/>
        </w:rPr>
        <w:t xml:space="preserve"> 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153D73">
        <w:rPr>
          <w:rFonts w:ascii="Times New Roman" w:hAnsi="Times New Roman" w:cs="Times New Roman"/>
        </w:rPr>
        <w:t>межпредметных</w:t>
      </w:r>
      <w:proofErr w:type="spellEnd"/>
      <w:r w:rsidRPr="00153D73">
        <w:rPr>
          <w:rFonts w:ascii="Times New Roman" w:hAnsi="Times New Roman" w:cs="Times New Roman"/>
        </w:rPr>
        <w:t xml:space="preserve"> связей информатики с другими дисциплинами. С </w:t>
      </w:r>
      <w:r w:rsidRPr="00153D73">
        <w:rPr>
          <w:rFonts w:ascii="Times New Roman" w:hAnsi="Times New Roman" w:cs="Times New Roman"/>
          <w:color w:val="000000"/>
        </w:rPr>
        <w:t>точки</w:t>
      </w:r>
      <w:r w:rsidRPr="00153D73">
        <w:rPr>
          <w:rFonts w:ascii="Times New Roman" w:hAnsi="Times New Roman" w:cs="Times New Roman"/>
        </w:rPr>
        <w:t xml:space="preserve"> зрения </w:t>
      </w:r>
      <w:r w:rsidRPr="00153D73">
        <w:rPr>
          <w:rFonts w:ascii="Times New Roman" w:hAnsi="Times New Roman" w:cs="Times New Roman"/>
          <w:i/>
          <w:iCs/>
        </w:rPr>
        <w:t>деятельности</w:t>
      </w:r>
      <w:r w:rsidRPr="00153D73">
        <w:rPr>
          <w:rFonts w:ascii="Times New Roman" w:hAnsi="Times New Roman" w:cs="Times New Roman"/>
        </w:rPr>
        <w:t xml:space="preserve">, это дает возможность сформировать методологию использования основных автоматизированных </w:t>
      </w:r>
      <w:r w:rsidRPr="00153D73">
        <w:rPr>
          <w:rFonts w:ascii="Times New Roman" w:hAnsi="Times New Roman" w:cs="Times New Roman"/>
          <w:i/>
          <w:iCs/>
        </w:rPr>
        <w:t xml:space="preserve">информационных систем в решении конкретных задач, </w:t>
      </w:r>
      <w:r w:rsidRPr="00153D73">
        <w:rPr>
          <w:rFonts w:ascii="Times New Roman" w:hAnsi="Times New Roman" w:cs="Times New Roman"/>
          <w:iCs/>
        </w:rPr>
        <w:t>связанных с анализом и представлением основных информационных процессов.</w:t>
      </w:r>
      <w:r w:rsidR="008B7AAF" w:rsidRPr="00153D73">
        <w:rPr>
          <w:rFonts w:ascii="Times New Roman" w:hAnsi="Times New Roman" w:cs="Times New Roman"/>
        </w:rPr>
        <w:t xml:space="preserve"> </w:t>
      </w:r>
    </w:p>
    <w:p w:rsidR="00153D73" w:rsidRPr="00CB3667" w:rsidRDefault="00153D73" w:rsidP="00153D7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CB3667">
        <w:rPr>
          <w:rFonts w:ascii="Times New Roman" w:eastAsia="Times New Roman" w:hAnsi="Times New Roman" w:cs="Times New Roman"/>
          <w:b/>
          <w:bCs/>
        </w:rPr>
        <w:t xml:space="preserve">Личностные, </w:t>
      </w:r>
      <w:proofErr w:type="spellStart"/>
      <w:r w:rsidRPr="00CB3667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CB3667">
        <w:rPr>
          <w:rFonts w:ascii="Times New Roman" w:eastAsia="Times New Roman" w:hAnsi="Times New Roman" w:cs="Times New Roman"/>
          <w:b/>
          <w:bCs/>
        </w:rPr>
        <w:t xml:space="preserve"> и предметные результаты </w:t>
      </w:r>
      <w:r w:rsidRPr="00CB3667">
        <w:rPr>
          <w:rFonts w:ascii="Times New Roman" w:eastAsia="Times New Roman" w:hAnsi="Times New Roman" w:cs="Times New Roman"/>
          <w:b/>
          <w:bCs/>
        </w:rPr>
        <w:br/>
        <w:t>освоения информатики</w:t>
      </w:r>
    </w:p>
    <w:p w:rsidR="00153D73" w:rsidRPr="00153D73" w:rsidRDefault="00153D73" w:rsidP="0015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  <w:i/>
          <w:iCs/>
        </w:rPr>
        <w:t>Личностные результаты</w:t>
      </w:r>
      <w:r w:rsidRPr="00153D73">
        <w:rPr>
          <w:rFonts w:ascii="Times New Roman" w:eastAsia="Times New Roman" w:hAnsi="Times New Roman" w:cs="Times New Roman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понимание роли информационных процессов в современном мире;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владение первичными навыками анализа и критичной оценки получаемой информации; 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развитие чувства личной ответственности за качество окружающей информационной среды;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153D73" w:rsidRPr="00153D73" w:rsidRDefault="00153D73" w:rsidP="0015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153D73">
        <w:rPr>
          <w:rFonts w:ascii="Times New Roman" w:eastAsia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153D73">
        <w:rPr>
          <w:rFonts w:ascii="Times New Roman" w:eastAsia="Times New Roman" w:hAnsi="Times New Roman" w:cs="Times New Roman"/>
          <w:b/>
          <w:bCs/>
          <w:i/>
          <w:iCs/>
        </w:rPr>
        <w:t xml:space="preserve"> результаты</w:t>
      </w:r>
      <w:r w:rsidRPr="00153D73">
        <w:rPr>
          <w:rFonts w:ascii="Times New Roman" w:eastAsia="Times New Roman" w:hAnsi="Times New Roman" w:cs="Times New Roman"/>
        </w:rPr>
        <w:t xml:space="preserve"> – освоенные </w:t>
      </w:r>
      <w:proofErr w:type="gramStart"/>
      <w:r w:rsidRPr="00153D73">
        <w:rPr>
          <w:rFonts w:ascii="Times New Roman" w:eastAsia="Times New Roman" w:hAnsi="Times New Roman" w:cs="Times New Roman"/>
        </w:rPr>
        <w:t>обучающимися</w:t>
      </w:r>
      <w:proofErr w:type="gramEnd"/>
      <w:r w:rsidRPr="00153D73">
        <w:rPr>
          <w:rFonts w:ascii="Times New Roman" w:eastAsia="Times New Roman" w:hAnsi="Times New Roman" w:cs="Times New Roman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153D73">
        <w:rPr>
          <w:rFonts w:ascii="Times New Roman" w:eastAsia="Times New Roman" w:hAnsi="Times New Roman" w:cs="Times New Roman"/>
        </w:rPr>
        <w:t>метапредметными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результатами, </w:t>
      </w:r>
    </w:p>
    <w:p w:rsidR="00153D73" w:rsidRPr="00153D73" w:rsidRDefault="00153D73" w:rsidP="0015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формируемыми при изучении информатики в основной школе, являются: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владение </w:t>
      </w:r>
      <w:proofErr w:type="spellStart"/>
      <w:r w:rsidRPr="00153D73">
        <w:rPr>
          <w:rFonts w:ascii="Times New Roman" w:eastAsia="Times New Roman" w:hAnsi="Times New Roman" w:cs="Times New Roman"/>
        </w:rPr>
        <w:t>общепредметными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понятиями «объект», «система», «модель», «алгоритм», «исполнитель» и др.;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</w:t>
      </w:r>
      <w:r w:rsidRPr="00153D73">
        <w:rPr>
          <w:rFonts w:ascii="Times New Roman" w:eastAsia="Times New Roman" w:hAnsi="Times New Roman" w:cs="Times New Roman"/>
        </w:rPr>
        <w:lastRenderedPageBreak/>
        <w:t xml:space="preserve">строить </w:t>
      </w:r>
      <w:proofErr w:type="gramStart"/>
      <w:r w:rsidRPr="00153D73">
        <w:rPr>
          <w:rFonts w:ascii="Times New Roman" w:eastAsia="Times New Roman" w:hAnsi="Times New Roman" w:cs="Times New Roman"/>
        </w:rPr>
        <w:t>логическое рассуждение</w:t>
      </w:r>
      <w:proofErr w:type="gramEnd"/>
      <w:r w:rsidRPr="00153D73">
        <w:rPr>
          <w:rFonts w:ascii="Times New Roman" w:eastAsia="Times New Roman" w:hAnsi="Times New Roman" w:cs="Times New Roman"/>
        </w:rPr>
        <w:t>, умозаключение (индуктивное, дедуктивное и по аналогии) и делать выводы;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153D73" w:rsidRPr="00153D73" w:rsidRDefault="00153D73" w:rsidP="00153D7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53D73" w:rsidRPr="00153D73" w:rsidRDefault="00153D73" w:rsidP="00153D73">
      <w:pPr>
        <w:pStyle w:val="af"/>
        <w:numPr>
          <w:ilvl w:val="0"/>
          <w:numId w:val="22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53D73">
        <w:rPr>
          <w:rFonts w:ascii="Times New Roman" w:eastAsia="Times New Roman" w:hAnsi="Times New Roman" w:cs="Times New Roman"/>
          <w:sz w:val="22"/>
          <w:szCs w:val="22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</w:t>
      </w:r>
      <w:r w:rsidRPr="00153D73">
        <w:rPr>
          <w:rFonts w:ascii="Times New Roman" w:eastAsia="Times New Roman" w:hAnsi="Times New Roman" w:cs="Times New Roman"/>
          <w:color w:val="auto"/>
          <w:sz w:val="22"/>
          <w:szCs w:val="22"/>
        </w:rPr>
        <w:t> 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153D73" w:rsidRPr="00153D73" w:rsidRDefault="00153D73" w:rsidP="00153D73">
      <w:pPr>
        <w:pStyle w:val="ac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153D73" w:rsidRPr="00153D73" w:rsidRDefault="00153D73" w:rsidP="00153D73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153D73">
        <w:rPr>
          <w:rFonts w:ascii="Times New Roman" w:eastAsia="Times New Roman" w:hAnsi="Times New Roman" w:cs="Times New Roman"/>
        </w:rPr>
        <w:t>гипермедиасообщений</w:t>
      </w:r>
      <w:proofErr w:type="spellEnd"/>
      <w:r w:rsidRPr="00153D73">
        <w:rPr>
          <w:rFonts w:ascii="Times New Roman" w:eastAsia="Times New Roman" w:hAnsi="Times New Roman" w:cs="Times New Roman"/>
        </w:rPr>
        <w:t>; коммуникация и социальное взаимодействие; поиск и организация хранения информации; анализ информации).</w:t>
      </w:r>
    </w:p>
    <w:p w:rsidR="00153D73" w:rsidRPr="00153D73" w:rsidRDefault="00153D73" w:rsidP="00153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gramStart"/>
      <w:r w:rsidRPr="00153D73">
        <w:rPr>
          <w:rFonts w:ascii="Times New Roman" w:eastAsia="Times New Roman" w:hAnsi="Times New Roman" w:cs="Times New Roman"/>
          <w:b/>
          <w:bCs/>
          <w:i/>
          <w:iCs/>
        </w:rPr>
        <w:t>Предметные результаты</w:t>
      </w:r>
      <w:r w:rsidRPr="00153D73">
        <w:rPr>
          <w:rFonts w:ascii="Times New Roman" w:eastAsia="Times New Roman" w:hAnsi="Times New Roman" w:cs="Times New Roman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153D73">
        <w:rPr>
          <w:rFonts w:ascii="Times New Roman" w:eastAsia="Times New Roman" w:hAnsi="Times New Roman" w:cs="Times New Roman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153D73" w:rsidRPr="00153D73" w:rsidRDefault="00153D73" w:rsidP="00153D7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53D73" w:rsidRPr="00153D73" w:rsidRDefault="00153D73" w:rsidP="00153D7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53D73" w:rsidRPr="00153D73" w:rsidRDefault="00153D73" w:rsidP="00153D7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153D73" w:rsidRPr="00153D73" w:rsidRDefault="00153D73" w:rsidP="00153D7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153D73" w:rsidRPr="00153D73" w:rsidRDefault="00153D73" w:rsidP="00153D7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53D73" w:rsidRPr="00153D73" w:rsidRDefault="00153D73" w:rsidP="00153D73">
      <w:pPr>
        <w:tabs>
          <w:tab w:val="left" w:pos="6747"/>
        </w:tabs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</w:rPr>
      </w:pPr>
      <w:r w:rsidRPr="00153D73">
        <w:rPr>
          <w:rFonts w:ascii="Times New Roman" w:eastAsia="Times New Roman" w:hAnsi="Times New Roman" w:cs="Times New Roman"/>
        </w:rPr>
        <w:lastRenderedPageBreak/>
        <w:tab/>
      </w:r>
    </w:p>
    <w:p w:rsidR="008B7AAF" w:rsidRPr="00153D73" w:rsidRDefault="008B7AAF" w:rsidP="008B7AAF">
      <w:pPr>
        <w:ind w:firstLine="644"/>
        <w:jc w:val="both"/>
        <w:rPr>
          <w:rFonts w:ascii="Times New Roman" w:hAnsi="Times New Roman" w:cs="Times New Roman"/>
          <w:iCs/>
        </w:rPr>
      </w:pPr>
      <w:r w:rsidRPr="00153D73">
        <w:rPr>
          <w:rFonts w:ascii="Times New Roman" w:hAnsi="Times New Roman" w:cs="Times New Roman"/>
          <w:iCs/>
        </w:rPr>
        <w:t>Программа рассчитана на 68 часов (34 часа в 10 классе и 34 часа в 11 классе).</w:t>
      </w:r>
    </w:p>
    <w:p w:rsidR="008B7AAF" w:rsidRPr="00153D73" w:rsidRDefault="008B7AAF" w:rsidP="008B7AAF">
      <w:pPr>
        <w:ind w:firstLine="644"/>
        <w:jc w:val="both"/>
        <w:rPr>
          <w:rFonts w:ascii="Times New Roman" w:hAnsi="Times New Roman" w:cs="Times New Roman"/>
          <w:iCs/>
        </w:rPr>
      </w:pPr>
      <w:r w:rsidRPr="00153D73">
        <w:rPr>
          <w:rFonts w:ascii="Times New Roman" w:hAnsi="Times New Roman" w:cs="Times New Roman"/>
          <w:iCs/>
        </w:rPr>
        <w:t>Программой предусмотрено проведение:</w:t>
      </w:r>
    </w:p>
    <w:p w:rsidR="008B7AAF" w:rsidRPr="00153D73" w:rsidRDefault="008B7AAF" w:rsidP="008B7AAF">
      <w:pPr>
        <w:ind w:firstLine="644"/>
        <w:jc w:val="both"/>
        <w:rPr>
          <w:rFonts w:ascii="Times New Roman" w:hAnsi="Times New Roman" w:cs="Times New Roman"/>
          <w:iCs/>
        </w:rPr>
      </w:pPr>
      <w:r w:rsidRPr="00153D73">
        <w:rPr>
          <w:rFonts w:ascii="Times New Roman" w:hAnsi="Times New Roman" w:cs="Times New Roman"/>
          <w:iCs/>
        </w:rPr>
        <w:t>практических работ – 26 (в 10 классе), 17 (в 11 классе);</w:t>
      </w:r>
    </w:p>
    <w:p w:rsidR="008B7AAF" w:rsidRPr="00153D73" w:rsidRDefault="008B7AAF" w:rsidP="008B7AAF">
      <w:pPr>
        <w:ind w:firstLine="644"/>
        <w:jc w:val="both"/>
        <w:rPr>
          <w:rFonts w:ascii="Times New Roman" w:hAnsi="Times New Roman" w:cs="Times New Roman"/>
          <w:iCs/>
        </w:rPr>
      </w:pPr>
      <w:r w:rsidRPr="00153D73">
        <w:rPr>
          <w:rFonts w:ascii="Times New Roman" w:hAnsi="Times New Roman" w:cs="Times New Roman"/>
          <w:iCs/>
        </w:rPr>
        <w:t>практических заданий – 7 (в 11 классе);</w:t>
      </w:r>
    </w:p>
    <w:p w:rsidR="00D17CE3" w:rsidRPr="00153D73" w:rsidRDefault="008B7AAF" w:rsidP="008B7AAF">
      <w:pPr>
        <w:ind w:firstLine="644"/>
        <w:jc w:val="both"/>
        <w:rPr>
          <w:rFonts w:ascii="Times New Roman" w:hAnsi="Times New Roman" w:cs="Times New Roman"/>
          <w:iCs/>
        </w:rPr>
      </w:pPr>
      <w:r w:rsidRPr="00153D73">
        <w:rPr>
          <w:rFonts w:ascii="Times New Roman" w:hAnsi="Times New Roman" w:cs="Times New Roman"/>
          <w:iCs/>
        </w:rPr>
        <w:t>контрольных работ – 3 (в 10 классе), 3 (в 11 классе).</w:t>
      </w:r>
    </w:p>
    <w:p w:rsidR="001E55BE" w:rsidRPr="00153D73" w:rsidRDefault="006502B1" w:rsidP="001E55BE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153D73">
        <w:rPr>
          <w:rFonts w:ascii="Times New Roman" w:eastAsia="Times New Roman" w:hAnsi="Times New Roman" w:cs="Times New Roman"/>
          <w:b/>
          <w:bCs/>
        </w:rPr>
        <w:t>Содержание курса</w:t>
      </w:r>
    </w:p>
    <w:p w:rsidR="001E55BE" w:rsidRPr="00153D73" w:rsidRDefault="006502B1" w:rsidP="001E55BE">
      <w:pPr>
        <w:jc w:val="center"/>
        <w:rPr>
          <w:rFonts w:ascii="Times New Roman" w:eastAsia="Times New Roman" w:hAnsi="Times New Roman" w:cs="Times New Roman"/>
          <w:color w:val="FF6600"/>
        </w:rPr>
      </w:pPr>
      <w:r w:rsidRPr="00153D73">
        <w:rPr>
          <w:rFonts w:ascii="Times New Roman" w:eastAsia="Times New Roman" w:hAnsi="Times New Roman" w:cs="Times New Roman"/>
          <w:b/>
          <w:bCs/>
        </w:rPr>
        <w:t xml:space="preserve">10 </w:t>
      </w:r>
      <w:r w:rsidR="001E55BE" w:rsidRPr="00153D73">
        <w:rPr>
          <w:rFonts w:ascii="Times New Roman" w:eastAsia="Times New Roman" w:hAnsi="Times New Roman" w:cs="Times New Roman"/>
          <w:b/>
          <w:bCs/>
        </w:rPr>
        <w:t xml:space="preserve"> класс </w:t>
      </w:r>
    </w:p>
    <w:p w:rsidR="001E55BE" w:rsidRPr="00153D73" w:rsidRDefault="001E55BE" w:rsidP="005F5FB3">
      <w:pPr>
        <w:pStyle w:val="ac"/>
        <w:numPr>
          <w:ilvl w:val="1"/>
          <w:numId w:val="1"/>
        </w:numPr>
        <w:shd w:val="clear" w:color="auto" w:fill="FFFFFF"/>
        <w:jc w:val="center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</w:rPr>
        <w:t>Информац</w:t>
      </w:r>
      <w:r w:rsidR="005F5FB3" w:rsidRPr="00153D73">
        <w:rPr>
          <w:rFonts w:ascii="Times New Roman" w:eastAsia="Times New Roman" w:hAnsi="Times New Roman" w:cs="Times New Roman"/>
          <w:b/>
          <w:bCs/>
        </w:rPr>
        <w:t>ия и информационные процессы (4</w:t>
      </w:r>
      <w:r w:rsidRPr="00153D73">
        <w:rPr>
          <w:rFonts w:ascii="Times New Roman" w:eastAsia="Times New Roman" w:hAnsi="Times New Roman" w:cs="Times New Roman"/>
          <w:b/>
          <w:bCs/>
        </w:rPr>
        <w:t>час</w:t>
      </w:r>
      <w:r w:rsidR="005F5FB3" w:rsidRPr="00153D73">
        <w:rPr>
          <w:rFonts w:ascii="Times New Roman" w:eastAsia="Times New Roman" w:hAnsi="Times New Roman" w:cs="Times New Roman"/>
          <w:b/>
          <w:bCs/>
        </w:rPr>
        <w:t>а</w:t>
      </w:r>
      <w:r w:rsidRPr="00153D73">
        <w:rPr>
          <w:rFonts w:ascii="Times New Roman" w:eastAsia="Times New Roman" w:hAnsi="Times New Roman" w:cs="Times New Roman"/>
          <w:b/>
          <w:bCs/>
        </w:rPr>
        <w:t>)</w:t>
      </w:r>
    </w:p>
    <w:p w:rsidR="001E55BE" w:rsidRPr="00153D73" w:rsidRDefault="001E55BE" w:rsidP="001E55BE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Основные подходы к определению понятия «информация». Системы, образованные взаимодействующими элементами, состояния элементов, обмен информацией между элементами, сигналы. </w:t>
      </w:r>
    </w:p>
    <w:p w:rsidR="001E55BE" w:rsidRPr="00153D73" w:rsidRDefault="001E55BE" w:rsidP="005F5FB3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</w:rPr>
        <w:t xml:space="preserve">Дискретные и непрерывные сигналы. Носители информации. Виды и свойства информации. Количество информации как мера уменьшения неопределенности знаний. </w:t>
      </w:r>
      <w:r w:rsidR="005F5FB3" w:rsidRPr="00153D73">
        <w:rPr>
          <w:rFonts w:ascii="Times New Roman" w:eastAsia="Times New Roman" w:hAnsi="Times New Roman" w:cs="Times New Roman"/>
        </w:rPr>
        <w:t>Алфавитный подход к определению количества информации.</w:t>
      </w:r>
    </w:p>
    <w:p w:rsidR="005F5FB3" w:rsidRPr="00153D73" w:rsidRDefault="005F5FB3" w:rsidP="005F5FB3">
      <w:pPr>
        <w:pStyle w:val="ac"/>
        <w:numPr>
          <w:ilvl w:val="1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</w:rPr>
        <w:t>Информационные технологии (16 часов)</w:t>
      </w:r>
      <w:r w:rsidRPr="00153D73">
        <w:rPr>
          <w:rFonts w:ascii="Times New Roman" w:eastAsia="Times New Roman" w:hAnsi="Times New Roman" w:cs="Times New Roman"/>
        </w:rPr>
        <w:t xml:space="preserve"> </w:t>
      </w:r>
    </w:p>
    <w:p w:rsidR="005F5FB3" w:rsidRPr="00153D73" w:rsidRDefault="005F5FB3" w:rsidP="005F5FB3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Универсальность дискретного (цифрового) представления информации. Двоичное представление информации в компьютере. Двоичная система счисления. Двоичная арифметика. Компьютерное представление целых и вещественных чисел. </w:t>
      </w:r>
    </w:p>
    <w:p w:rsidR="00236BD6" w:rsidRPr="00153D73" w:rsidRDefault="005F5FB3" w:rsidP="00236BD6">
      <w:pPr>
        <w:ind w:firstLine="36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Представление текстовой информации в компьютере. Кодовые таблицы. </w:t>
      </w:r>
      <w:r w:rsidR="00236BD6" w:rsidRPr="00153D73">
        <w:rPr>
          <w:rFonts w:ascii="Times New Roman" w:eastAsia="Times New Roman" w:hAnsi="Times New Roman" w:cs="Times New Roman"/>
        </w:rPr>
        <w:t>Создание, редактирование и форматирование текстовых документов различного вида.</w:t>
      </w:r>
    </w:p>
    <w:p w:rsidR="00236BD6" w:rsidRPr="00153D73" w:rsidRDefault="00236BD6" w:rsidP="00236BD6">
      <w:pPr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Решение расчетных и оптимизационных задач с помощью электронных таблиц. Использование средств деловой графики для наглядного представления данных. Создание, редактирование и форматирование растровых и векторных графических изображений. Создание </w:t>
      </w:r>
      <w:proofErr w:type="spellStart"/>
      <w:r w:rsidRPr="00153D73">
        <w:rPr>
          <w:rFonts w:ascii="Times New Roman" w:eastAsia="Times New Roman" w:hAnsi="Times New Roman" w:cs="Times New Roman"/>
        </w:rPr>
        <w:t>мультимедийной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презентации.</w:t>
      </w:r>
    </w:p>
    <w:p w:rsidR="005F5FB3" w:rsidRPr="00153D73" w:rsidRDefault="005F5FB3" w:rsidP="005F5FB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Два подхода к представлению графической информации. Растровая и векторная графика. Модели </w:t>
      </w:r>
      <w:proofErr w:type="spellStart"/>
      <w:r w:rsidRPr="00153D73">
        <w:rPr>
          <w:rFonts w:ascii="Times New Roman" w:eastAsia="Times New Roman" w:hAnsi="Times New Roman" w:cs="Times New Roman"/>
        </w:rPr>
        <w:t>цветообразования</w:t>
      </w:r>
      <w:proofErr w:type="spellEnd"/>
      <w:r w:rsidRPr="00153D73">
        <w:rPr>
          <w:rFonts w:ascii="Times New Roman" w:eastAsia="Times New Roman" w:hAnsi="Times New Roman" w:cs="Times New Roman"/>
        </w:rPr>
        <w:t>. Технологии построения анимационных изображений. Технологии трехмерной графики.</w:t>
      </w:r>
    </w:p>
    <w:p w:rsidR="005F5FB3" w:rsidRPr="00153D73" w:rsidRDefault="005F5FB3" w:rsidP="005F5FB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Представление звуковой информации: </w:t>
      </w:r>
      <w:proofErr w:type="gramStart"/>
      <w:r w:rsidRPr="00153D73">
        <w:rPr>
          <w:rFonts w:ascii="Times New Roman" w:eastAsia="Times New Roman" w:hAnsi="Times New Roman" w:cs="Times New Roman"/>
          <w:lang w:val="en-US"/>
        </w:rPr>
        <w:t>MIDI</w:t>
      </w:r>
      <w:r w:rsidRPr="00153D73">
        <w:rPr>
          <w:rFonts w:ascii="Times New Roman" w:eastAsia="Times New Roman" w:hAnsi="Times New Roman" w:cs="Times New Roman"/>
        </w:rPr>
        <w:t xml:space="preserve"> и цифровая запись.</w:t>
      </w:r>
      <w:proofErr w:type="gramEnd"/>
      <w:r w:rsidRPr="00153D73">
        <w:rPr>
          <w:rFonts w:ascii="Times New Roman" w:eastAsia="Times New Roman" w:hAnsi="Times New Roman" w:cs="Times New Roman"/>
        </w:rPr>
        <w:t xml:space="preserve"> Понятие о методах сжатия данных. Форматы файлов.</w:t>
      </w:r>
    </w:p>
    <w:p w:rsidR="005F5FB3" w:rsidRPr="00153D73" w:rsidRDefault="005F5FB3" w:rsidP="005F5FB3">
      <w:pPr>
        <w:pStyle w:val="ac"/>
        <w:rPr>
          <w:rFonts w:ascii="Times New Roman" w:eastAsia="Times New Roman" w:hAnsi="Times New Roman" w:cs="Times New Roman"/>
          <w:bCs/>
        </w:rPr>
      </w:pPr>
      <w:r w:rsidRPr="00153D73">
        <w:rPr>
          <w:rFonts w:ascii="Times New Roman" w:eastAsia="Times New Roman" w:hAnsi="Times New Roman" w:cs="Times New Roman"/>
          <w:bCs/>
        </w:rPr>
        <w:t>Практ</w:t>
      </w:r>
      <w:r w:rsidR="00AC2838" w:rsidRPr="00153D73">
        <w:rPr>
          <w:rFonts w:ascii="Times New Roman" w:eastAsia="Times New Roman" w:hAnsi="Times New Roman" w:cs="Times New Roman"/>
          <w:bCs/>
        </w:rPr>
        <w:t>ическая работа  - 15 .</w:t>
      </w:r>
    </w:p>
    <w:p w:rsidR="005F5FB3" w:rsidRPr="00153D73" w:rsidRDefault="00AC2838" w:rsidP="00AC2838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153D73">
        <w:rPr>
          <w:rFonts w:ascii="Times New Roman" w:eastAsia="Times New Roman" w:hAnsi="Times New Roman" w:cs="Times New Roman"/>
          <w:b/>
          <w:bCs/>
        </w:rPr>
        <w:t>3. Коммуникационные технологии (12 часов)</w:t>
      </w:r>
    </w:p>
    <w:p w:rsidR="00236BD6" w:rsidRPr="00153D73" w:rsidRDefault="00236BD6" w:rsidP="00236BD6">
      <w:pPr>
        <w:ind w:firstLine="708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Возможности и преимущества сетевых технологий. Локальные сети. Топологии локальных сетей. Глобальная сеть. Адресация в Интернете. Протоколы обмена. Протокол передачи данных </w:t>
      </w:r>
      <w:r w:rsidRPr="00153D73">
        <w:rPr>
          <w:rFonts w:ascii="Times New Roman" w:eastAsia="Times New Roman" w:hAnsi="Times New Roman" w:cs="Times New Roman"/>
          <w:lang w:val="en-US"/>
        </w:rPr>
        <w:t>TCP</w:t>
      </w:r>
      <w:r w:rsidRPr="00153D73">
        <w:rPr>
          <w:rFonts w:ascii="Times New Roman" w:eastAsia="Times New Roman" w:hAnsi="Times New Roman" w:cs="Times New Roman"/>
        </w:rPr>
        <w:t>/</w:t>
      </w:r>
      <w:r w:rsidRPr="00153D73">
        <w:rPr>
          <w:rFonts w:ascii="Times New Roman" w:eastAsia="Times New Roman" w:hAnsi="Times New Roman" w:cs="Times New Roman"/>
          <w:lang w:val="en-US"/>
        </w:rPr>
        <w:t>IP</w:t>
      </w:r>
      <w:r w:rsidRPr="00153D73">
        <w:rPr>
          <w:rFonts w:ascii="Times New Roman" w:eastAsia="Times New Roman" w:hAnsi="Times New Roman" w:cs="Times New Roman"/>
        </w:rPr>
        <w:t>. Аппаратные и программные средства организации компьютерных сетей.</w:t>
      </w:r>
      <w:r w:rsidR="00AC2838" w:rsidRPr="00153D73">
        <w:rPr>
          <w:rFonts w:ascii="Times New Roman" w:eastAsia="Times New Roman" w:hAnsi="Times New Roman" w:cs="Times New Roman"/>
        </w:rPr>
        <w:t xml:space="preserve"> </w:t>
      </w:r>
      <w:r w:rsidR="005F5FB3" w:rsidRPr="00153D73">
        <w:rPr>
          <w:rFonts w:ascii="Times New Roman" w:eastAsia="Times New Roman" w:hAnsi="Times New Roman" w:cs="Times New Roman"/>
        </w:rPr>
        <w:t xml:space="preserve">Подключение к Интернету. Настройка модема. Работа с электронной почтой. Путешествие по Всемирной паутине. Настройка браузера. Работа с файловыми архивами. Формирование запросов на поиск </w:t>
      </w:r>
      <w:r w:rsidR="005F5FB3" w:rsidRPr="00153D73">
        <w:rPr>
          <w:rFonts w:ascii="Times New Roman" w:eastAsia="Times New Roman" w:hAnsi="Times New Roman" w:cs="Times New Roman"/>
        </w:rPr>
        <w:lastRenderedPageBreak/>
        <w:t xml:space="preserve">информации в сети по ключевым словам, адекватным решаемой задаче. Разработка </w:t>
      </w:r>
      <w:r w:rsidR="005F5FB3" w:rsidRPr="00153D73">
        <w:rPr>
          <w:rFonts w:ascii="Times New Roman" w:eastAsia="Times New Roman" w:hAnsi="Times New Roman" w:cs="Times New Roman"/>
          <w:lang w:val="en-US"/>
        </w:rPr>
        <w:t>Web</w:t>
      </w:r>
      <w:r w:rsidR="005F5FB3" w:rsidRPr="00153D73">
        <w:rPr>
          <w:rFonts w:ascii="Times New Roman" w:eastAsia="Times New Roman" w:hAnsi="Times New Roman" w:cs="Times New Roman"/>
        </w:rPr>
        <w:t xml:space="preserve">-сайта на заданную тему. Знакомство с инструментальными средствами создания </w:t>
      </w:r>
      <w:r w:rsidR="005F5FB3" w:rsidRPr="00153D73">
        <w:rPr>
          <w:rFonts w:ascii="Times New Roman" w:eastAsia="Times New Roman" w:hAnsi="Times New Roman" w:cs="Times New Roman"/>
          <w:lang w:val="en-US"/>
        </w:rPr>
        <w:t>Web</w:t>
      </w:r>
      <w:r w:rsidR="005F5FB3" w:rsidRPr="00153D73">
        <w:rPr>
          <w:rFonts w:ascii="Times New Roman" w:eastAsia="Times New Roman" w:hAnsi="Times New Roman" w:cs="Times New Roman"/>
        </w:rPr>
        <w:t>-сайтов. Форматирование текста и размещение графики.</w:t>
      </w:r>
      <w:r w:rsidR="00AC2838" w:rsidRPr="00153D73">
        <w:rPr>
          <w:rFonts w:ascii="Times New Roman" w:eastAsia="Times New Roman" w:hAnsi="Times New Roman" w:cs="Times New Roman"/>
        </w:rPr>
        <w:t xml:space="preserve"> </w:t>
      </w:r>
      <w:r w:rsidR="005F5FB3" w:rsidRPr="00153D73">
        <w:rPr>
          <w:rFonts w:ascii="Times New Roman" w:eastAsia="Times New Roman" w:hAnsi="Times New Roman" w:cs="Times New Roman"/>
        </w:rPr>
        <w:t xml:space="preserve">Гиперссылки на </w:t>
      </w:r>
      <w:r w:rsidR="005F5FB3" w:rsidRPr="00153D73">
        <w:rPr>
          <w:rFonts w:ascii="Times New Roman" w:eastAsia="Times New Roman" w:hAnsi="Times New Roman" w:cs="Times New Roman"/>
          <w:lang w:val="en-US"/>
        </w:rPr>
        <w:t>Web</w:t>
      </w:r>
      <w:r w:rsidR="005F5FB3" w:rsidRPr="00153D73">
        <w:rPr>
          <w:rFonts w:ascii="Times New Roman" w:eastAsia="Times New Roman" w:hAnsi="Times New Roman" w:cs="Times New Roman"/>
        </w:rPr>
        <w:t>-</w:t>
      </w:r>
      <w:r w:rsidR="00AC2838" w:rsidRPr="00153D73">
        <w:rPr>
          <w:rFonts w:ascii="Times New Roman" w:eastAsia="Times New Roman" w:hAnsi="Times New Roman" w:cs="Times New Roman"/>
        </w:rPr>
        <w:t>.</w:t>
      </w:r>
      <w:r w:rsidRPr="00153D73">
        <w:rPr>
          <w:rFonts w:ascii="Times New Roman" w:eastAsia="Times New Roman" w:hAnsi="Times New Roman" w:cs="Times New Roman"/>
        </w:rPr>
        <w:t xml:space="preserve"> </w:t>
      </w:r>
    </w:p>
    <w:p w:rsidR="00236BD6" w:rsidRPr="00153D73" w:rsidRDefault="00236BD6" w:rsidP="00236BD6">
      <w:pPr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Информационные сервисы сети Интернет: электронная почта, телеконференции, Всемирная паутина, файловые архивы и т.д. Поисковые информационные системы. Организация поиска информации. Описание объекта для его последующего поиска.</w:t>
      </w:r>
    </w:p>
    <w:p w:rsidR="00AC2838" w:rsidRPr="00153D73" w:rsidRDefault="00AC2838" w:rsidP="00AC2838">
      <w:pPr>
        <w:ind w:left="36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Практическая работа – 11 .</w:t>
      </w:r>
    </w:p>
    <w:p w:rsidR="001E55BE" w:rsidRPr="00153D73" w:rsidRDefault="001E55BE" w:rsidP="00AC2838">
      <w:pPr>
        <w:ind w:left="360"/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</w:rPr>
        <w:t xml:space="preserve"> </w:t>
      </w:r>
      <w:r w:rsidR="00AC2838" w:rsidRPr="00153D73">
        <w:rPr>
          <w:rFonts w:ascii="Times New Roman" w:eastAsia="Times New Roman" w:hAnsi="Times New Roman" w:cs="Times New Roman"/>
        </w:rPr>
        <w:t>Повторение – 2 часа.</w:t>
      </w:r>
    </w:p>
    <w:p w:rsidR="001E55BE" w:rsidRPr="00153D73" w:rsidRDefault="006502B1" w:rsidP="001E55BE">
      <w:pPr>
        <w:jc w:val="center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b/>
          <w:bCs/>
        </w:rPr>
        <w:t xml:space="preserve">11 </w:t>
      </w:r>
      <w:r w:rsidR="001E55BE" w:rsidRPr="00153D73">
        <w:rPr>
          <w:rFonts w:ascii="Times New Roman" w:eastAsia="Times New Roman" w:hAnsi="Times New Roman" w:cs="Times New Roman"/>
          <w:b/>
          <w:bCs/>
        </w:rPr>
        <w:t xml:space="preserve"> класс</w:t>
      </w:r>
    </w:p>
    <w:p w:rsidR="005F5FB3" w:rsidRPr="00153D73" w:rsidRDefault="005F5FB3" w:rsidP="00AC2838">
      <w:pPr>
        <w:pStyle w:val="ac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b/>
          <w:bCs/>
        </w:rPr>
      </w:pPr>
      <w:r w:rsidRPr="00153D73">
        <w:rPr>
          <w:rFonts w:ascii="Times New Roman" w:eastAsia="Times New Roman" w:hAnsi="Times New Roman" w:cs="Times New Roman"/>
          <w:b/>
          <w:bCs/>
        </w:rPr>
        <w:t>Компьютер как средство автоматиз</w:t>
      </w:r>
      <w:r w:rsidR="00AC2838" w:rsidRPr="00153D73">
        <w:rPr>
          <w:rFonts w:ascii="Times New Roman" w:eastAsia="Times New Roman" w:hAnsi="Times New Roman" w:cs="Times New Roman"/>
          <w:b/>
          <w:bCs/>
        </w:rPr>
        <w:t>ации информационных процессов (10</w:t>
      </w:r>
      <w:r w:rsidRPr="00153D73">
        <w:rPr>
          <w:rFonts w:ascii="Times New Roman" w:eastAsia="Times New Roman" w:hAnsi="Times New Roman" w:cs="Times New Roman"/>
          <w:b/>
          <w:bCs/>
        </w:rPr>
        <w:t xml:space="preserve"> час</w:t>
      </w:r>
      <w:r w:rsidR="00AC2838" w:rsidRPr="00153D73">
        <w:rPr>
          <w:rFonts w:ascii="Times New Roman" w:eastAsia="Times New Roman" w:hAnsi="Times New Roman" w:cs="Times New Roman"/>
          <w:b/>
          <w:bCs/>
        </w:rPr>
        <w:t>ов</w:t>
      </w:r>
      <w:r w:rsidRPr="00153D73">
        <w:rPr>
          <w:rFonts w:ascii="Times New Roman" w:eastAsia="Times New Roman" w:hAnsi="Times New Roman" w:cs="Times New Roman"/>
          <w:b/>
          <w:bCs/>
        </w:rPr>
        <w:t>)</w:t>
      </w:r>
    </w:p>
    <w:p w:rsidR="005F5FB3" w:rsidRPr="00153D73" w:rsidRDefault="00AC2838" w:rsidP="005F5FB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Основы логики и логические основы компьютера. </w:t>
      </w:r>
      <w:r w:rsidR="005F5FB3" w:rsidRPr="00153D73">
        <w:rPr>
          <w:rFonts w:ascii="Times New Roman" w:eastAsia="Times New Roman" w:hAnsi="Times New Roman" w:cs="Times New Roman"/>
        </w:rPr>
        <w:t xml:space="preserve">Аппаратное и программное обеспечение компьютера. Архитектуры современных компьютеров. Многообразие операционных систем. Программные средства создания информационных объектов, организации личного информационного пространства, защиты информации. </w:t>
      </w:r>
      <w:r w:rsidR="005F5FB3" w:rsidRPr="00153D73">
        <w:rPr>
          <w:rFonts w:ascii="Times New Roman" w:eastAsia="Times New Roman" w:hAnsi="Times New Roman" w:cs="Times New Roman"/>
        </w:rPr>
        <w:tab/>
      </w:r>
    </w:p>
    <w:p w:rsidR="005F5FB3" w:rsidRPr="00153D73" w:rsidRDefault="00AC2838" w:rsidP="005F5FB3">
      <w:pPr>
        <w:ind w:left="1092" w:firstLine="348"/>
        <w:jc w:val="both"/>
        <w:rPr>
          <w:rFonts w:ascii="Times New Roman" w:eastAsia="Times New Roman" w:hAnsi="Times New Roman" w:cs="Times New Roman"/>
          <w:b/>
          <w:bCs/>
        </w:rPr>
      </w:pPr>
      <w:r w:rsidRPr="00153D73">
        <w:rPr>
          <w:rFonts w:ascii="Times New Roman" w:eastAsia="Times New Roman" w:hAnsi="Times New Roman" w:cs="Times New Roman"/>
          <w:b/>
          <w:bCs/>
        </w:rPr>
        <w:t>2</w:t>
      </w:r>
      <w:r w:rsidR="005F5FB3" w:rsidRPr="00153D73">
        <w:rPr>
          <w:rFonts w:ascii="Times New Roman" w:eastAsia="Times New Roman" w:hAnsi="Times New Roman" w:cs="Times New Roman"/>
          <w:b/>
          <w:bCs/>
        </w:rPr>
        <w:t>. Моделирование и формализация</w:t>
      </w:r>
      <w:r w:rsidRPr="00153D73">
        <w:rPr>
          <w:rFonts w:ascii="Times New Roman" w:eastAsia="Times New Roman" w:hAnsi="Times New Roman" w:cs="Times New Roman"/>
          <w:b/>
          <w:bCs/>
        </w:rPr>
        <w:t xml:space="preserve"> (8 часов)</w:t>
      </w:r>
    </w:p>
    <w:p w:rsidR="005F5FB3" w:rsidRPr="00153D73" w:rsidRDefault="005F5FB3" w:rsidP="005F5FB3">
      <w:pPr>
        <w:ind w:firstLine="144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Формализация задач из различных предметных областей. Формализация текстовой информации. Представление данных в табличной форме. Представление информации в форме графа. Представление зависимостей в виде формул. Представление последовательности действий в форме блок-схемы.</w:t>
      </w:r>
    </w:p>
    <w:p w:rsidR="005F5FB3" w:rsidRPr="00153D73" w:rsidRDefault="005F5FB3" w:rsidP="005F5FB3">
      <w:pPr>
        <w:ind w:firstLine="144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Исследование учебных моделей: оценка адекватности модели объекту и целям моделирования (на примерах задач различных предметных областей). Исследование физических моделей. Исследование математических моделей. Исследование биологических моделей. Исследование </w:t>
      </w:r>
      <w:proofErr w:type="spellStart"/>
      <w:r w:rsidRPr="00153D73">
        <w:rPr>
          <w:rFonts w:ascii="Times New Roman" w:eastAsia="Times New Roman" w:hAnsi="Times New Roman" w:cs="Times New Roman"/>
        </w:rPr>
        <w:t>геоинформационных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моделей. Определение результата выполнения алгоритма по его блок-схеме.</w:t>
      </w:r>
    </w:p>
    <w:p w:rsidR="00AC2838" w:rsidRPr="00153D73" w:rsidRDefault="00AC2838" w:rsidP="00AC2838">
      <w:pPr>
        <w:ind w:left="360"/>
        <w:jc w:val="center"/>
        <w:rPr>
          <w:rFonts w:ascii="Times New Roman" w:eastAsia="Times New Roman" w:hAnsi="Times New Roman" w:cs="Times New Roman"/>
          <w:b/>
          <w:bCs/>
        </w:rPr>
      </w:pPr>
      <w:r w:rsidRPr="00153D73">
        <w:rPr>
          <w:rFonts w:ascii="Times New Roman" w:eastAsia="Times New Roman" w:hAnsi="Times New Roman" w:cs="Times New Roman"/>
          <w:b/>
          <w:bCs/>
        </w:rPr>
        <w:t xml:space="preserve"> База данных. С</w:t>
      </w:r>
      <w:r w:rsidR="00236BD6" w:rsidRPr="00153D73">
        <w:rPr>
          <w:rFonts w:ascii="Times New Roman" w:eastAsia="Times New Roman" w:hAnsi="Times New Roman" w:cs="Times New Roman"/>
          <w:b/>
          <w:bCs/>
        </w:rPr>
        <w:t>истемы управления базами данных (</w:t>
      </w:r>
      <w:r w:rsidRPr="00153D73">
        <w:rPr>
          <w:rFonts w:ascii="Times New Roman" w:eastAsia="Times New Roman" w:hAnsi="Times New Roman" w:cs="Times New Roman"/>
          <w:b/>
          <w:bCs/>
        </w:rPr>
        <w:t>СУБД</w:t>
      </w:r>
      <w:r w:rsidR="00236BD6" w:rsidRPr="00153D73">
        <w:rPr>
          <w:rFonts w:ascii="Times New Roman" w:eastAsia="Times New Roman" w:hAnsi="Times New Roman" w:cs="Times New Roman"/>
          <w:b/>
          <w:bCs/>
        </w:rPr>
        <w:t>) – 6 часов</w:t>
      </w:r>
    </w:p>
    <w:p w:rsidR="005F5FB3" w:rsidRPr="00153D73" w:rsidRDefault="005F5FB3" w:rsidP="005F5FB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 Базы данных (табличные, иерархические, сетевые). Системы управления базами данных (СУБД). Формы представления данных (таблицы, формы, запросы, отчеты). Реляционные базы данных. Связывание таблиц в многотабличных базах данных</w:t>
      </w:r>
    </w:p>
    <w:p w:rsidR="005F5FB3" w:rsidRPr="00153D73" w:rsidRDefault="00236BD6" w:rsidP="00236BD6">
      <w:pPr>
        <w:ind w:firstLine="708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  <w:b/>
        </w:rPr>
        <w:t>Практическая работа - 6</w:t>
      </w:r>
    </w:p>
    <w:p w:rsidR="005F5FB3" w:rsidRPr="00153D73" w:rsidRDefault="005F5FB3" w:rsidP="005F5FB3">
      <w:pPr>
        <w:ind w:firstLine="36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Знакомство с системой управления базами данных </w:t>
      </w:r>
      <w:r w:rsidRPr="00153D73">
        <w:rPr>
          <w:rFonts w:ascii="Times New Roman" w:eastAsia="Times New Roman" w:hAnsi="Times New Roman" w:cs="Times New Roman"/>
          <w:lang w:val="en-US"/>
        </w:rPr>
        <w:t>Access</w:t>
      </w:r>
      <w:r w:rsidRPr="00153D73">
        <w:rPr>
          <w:rFonts w:ascii="Times New Roman" w:eastAsia="Times New Roman" w:hAnsi="Times New Roman" w:cs="Times New Roman"/>
        </w:rPr>
        <w:t>. Создание структуры табличной базы данных. Осуществление ввода и редактирования данных. Упорядочение данных в среде системы управления базами данных. Формирование запросов на поиск данных в среде системы управления базами данных. Создание, ведение и использование баз данных при решении учебных и практических задач.</w:t>
      </w:r>
    </w:p>
    <w:p w:rsidR="001E55BE" w:rsidRPr="00153D73" w:rsidRDefault="001E55BE" w:rsidP="001E55BE">
      <w:pPr>
        <w:jc w:val="center"/>
        <w:rPr>
          <w:rFonts w:ascii="Times New Roman" w:eastAsia="Times New Roman" w:hAnsi="Times New Roman" w:cs="Times New Roman"/>
          <w:i/>
          <w:iCs/>
        </w:rPr>
      </w:pPr>
      <w:r w:rsidRPr="00153D73">
        <w:rPr>
          <w:rFonts w:ascii="Times New Roman" w:eastAsia="Times New Roman" w:hAnsi="Times New Roman" w:cs="Times New Roman"/>
          <w:b/>
          <w:bCs/>
        </w:rPr>
        <w:t>Основы социальн</w:t>
      </w:r>
      <w:r w:rsidR="00236BD6" w:rsidRPr="00153D73">
        <w:rPr>
          <w:rFonts w:ascii="Times New Roman" w:eastAsia="Times New Roman" w:hAnsi="Times New Roman" w:cs="Times New Roman"/>
          <w:b/>
          <w:bCs/>
        </w:rPr>
        <w:t>ой информатики (3</w:t>
      </w:r>
      <w:r w:rsidRPr="00153D73">
        <w:rPr>
          <w:rFonts w:ascii="Times New Roman" w:eastAsia="Times New Roman" w:hAnsi="Times New Roman" w:cs="Times New Roman"/>
          <w:b/>
          <w:bCs/>
        </w:rPr>
        <w:t xml:space="preserve"> час</w:t>
      </w:r>
      <w:r w:rsidR="00236BD6" w:rsidRPr="00153D73">
        <w:rPr>
          <w:rFonts w:ascii="Times New Roman" w:eastAsia="Times New Roman" w:hAnsi="Times New Roman" w:cs="Times New Roman"/>
          <w:b/>
          <w:bCs/>
        </w:rPr>
        <w:t>а</w:t>
      </w:r>
      <w:r w:rsidRPr="00153D73">
        <w:rPr>
          <w:rFonts w:ascii="Times New Roman" w:eastAsia="Times New Roman" w:hAnsi="Times New Roman" w:cs="Times New Roman"/>
          <w:b/>
          <w:bCs/>
        </w:rPr>
        <w:t>)</w:t>
      </w:r>
    </w:p>
    <w:p w:rsidR="00236BD6" w:rsidRPr="00153D73" w:rsidRDefault="001E55BE" w:rsidP="001E55BE">
      <w:pPr>
        <w:tabs>
          <w:tab w:val="left" w:pos="5868"/>
          <w:tab w:val="left" w:pos="6768"/>
          <w:tab w:val="left" w:pos="7848"/>
        </w:tabs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Информационная цивилизация. Информационные ресурсы общества. Информационная культура. Этические и правовые нормы информационной деятельности человека. Информационная безопасность. </w:t>
      </w:r>
    </w:p>
    <w:p w:rsidR="0070189E" w:rsidRPr="00153D73" w:rsidRDefault="00236BD6" w:rsidP="001E55BE">
      <w:pPr>
        <w:tabs>
          <w:tab w:val="left" w:pos="5868"/>
          <w:tab w:val="left" w:pos="6768"/>
          <w:tab w:val="left" w:pos="7848"/>
        </w:tabs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Обобщение и повторение – 7 ч.</w:t>
      </w:r>
    </w:p>
    <w:p w:rsidR="001E55BE" w:rsidRPr="00153D73" w:rsidRDefault="001E55BE" w:rsidP="006502B1">
      <w:pPr>
        <w:pStyle w:val="a7"/>
        <w:suppressAutoHyphens/>
        <w:jc w:val="center"/>
        <w:rPr>
          <w:rFonts w:cs="Times New Roman"/>
          <w:b/>
          <w:bCs/>
          <w:sz w:val="22"/>
        </w:rPr>
      </w:pPr>
      <w:r w:rsidRPr="00153D73">
        <w:rPr>
          <w:rFonts w:cs="Times New Roman"/>
          <w:b/>
          <w:bCs/>
          <w:sz w:val="22"/>
        </w:rPr>
        <w:lastRenderedPageBreak/>
        <w:t>ТРЕБОВАНИЯ К УРОВНЮ</w:t>
      </w:r>
      <w:r w:rsidRPr="00153D73">
        <w:rPr>
          <w:rFonts w:cs="Times New Roman"/>
          <w:b/>
          <w:bCs/>
          <w:sz w:val="22"/>
        </w:rPr>
        <w:br/>
        <w:t>ПОДГОТОВКИ ВЫПУСКНИКОВ</w:t>
      </w:r>
    </w:p>
    <w:p w:rsidR="001E55BE" w:rsidRPr="00153D73" w:rsidRDefault="001E55BE" w:rsidP="006502B1">
      <w:pPr>
        <w:ind w:left="360"/>
        <w:jc w:val="center"/>
        <w:rPr>
          <w:rFonts w:ascii="Times New Roman" w:eastAsia="Times New Roman" w:hAnsi="Times New Roman" w:cs="Times New Roman"/>
          <w:b/>
        </w:rPr>
      </w:pPr>
    </w:p>
    <w:p w:rsidR="008B7AAF" w:rsidRPr="00153D73" w:rsidRDefault="008B7AAF" w:rsidP="008B7AAF">
      <w:pPr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  <w:b/>
        </w:rPr>
        <w:t>10 класс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 результате изучения информатики и ИКТ на базовом уровне ученик должен: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  <w:b/>
        </w:rPr>
        <w:t>знать/понимать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понятия: информация, информатика;</w:t>
      </w:r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виды информационных процессов; примеры источников и приемников информации;</w:t>
      </w:r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единицы измерения количества информации, скорости передачи информации и соотношения между ними;</w:t>
      </w:r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сущность алфавитного подхода к измерению информации </w:t>
      </w:r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назначение и функции используемых информационных и коммуникационных технологий; </w:t>
      </w:r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представление числовой, текстовой, графической, звуковой информации в компьютере;</w:t>
      </w:r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proofErr w:type="gramStart"/>
      <w:r w:rsidRPr="00153D73">
        <w:rPr>
          <w:rFonts w:ascii="Times New Roman" w:eastAsia="Times New Roman" w:hAnsi="Times New Roman" w:cs="Times New Roman"/>
        </w:rPr>
        <w:t xml:space="preserve">понятия: компьютерная сеть, глобальная сеть, электронная почта, чат, форум, </w:t>
      </w:r>
      <w:proofErr w:type="spellStart"/>
      <w:r w:rsidRPr="00153D73">
        <w:rPr>
          <w:rFonts w:ascii="Times New Roman" w:eastAsia="Times New Roman" w:hAnsi="Times New Roman" w:cs="Times New Roman"/>
        </w:rPr>
        <w:t>www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, Web-страница, Web-сервер, Web-сайт, URL-адрес, HTTP-протокол, поисковая система, </w:t>
      </w:r>
      <w:proofErr w:type="spellStart"/>
      <w:r w:rsidRPr="00153D73">
        <w:rPr>
          <w:rFonts w:ascii="Times New Roman" w:eastAsia="Times New Roman" w:hAnsi="Times New Roman" w:cs="Times New Roman"/>
        </w:rPr>
        <w:t>геоинформационная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система;</w:t>
      </w:r>
      <w:proofErr w:type="gramEnd"/>
    </w:p>
    <w:p w:rsidR="008B7AAF" w:rsidRPr="00153D73" w:rsidRDefault="008B7AAF" w:rsidP="006502B1">
      <w:pPr>
        <w:pStyle w:val="ac"/>
        <w:numPr>
          <w:ilvl w:val="1"/>
          <w:numId w:val="10"/>
        </w:numPr>
        <w:spacing w:after="0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назначение коммуникационных и информационных служб Интернета;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  <w:b/>
        </w:rPr>
        <w:t>уметь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решать задачи на измерение информации, заключенной в тексте, с позиций алфавитного подхода, рассчитывать объем информации, передаваемой по каналам связи, при известной скорости передачи;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выполнять пересчет количества информации и скорости передачи информации в разные единицы;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представлять числовую информацию в двоичной системе счисления, производить арифметические действия над числами в двоичной системе счисления;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создавать информационные объекты, в том числе: компьютерные презентации на основе шаблонов, текстовые документы с форматированием данных, электронные таблица, графические объекты, простейшие Web-страницы;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искать информацию с применением правил поиска (построения запросов)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153D73">
        <w:rPr>
          <w:rFonts w:ascii="Times New Roman" w:eastAsia="Times New Roman" w:hAnsi="Times New Roman" w:cs="Times New Roman"/>
        </w:rPr>
        <w:t>мультимедийным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53D73">
        <w:rPr>
          <w:rFonts w:ascii="Times New Roman" w:eastAsia="Times New Roman" w:hAnsi="Times New Roman" w:cs="Times New Roman"/>
        </w:rPr>
        <w:t>для</w:t>
      </w:r>
      <w:proofErr w:type="gramEnd"/>
      <w:r w:rsidRPr="00153D73">
        <w:rPr>
          <w:rFonts w:ascii="Times New Roman" w:eastAsia="Times New Roman" w:hAnsi="Times New Roman" w:cs="Times New Roman"/>
        </w:rPr>
        <w:t>: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lastRenderedPageBreak/>
        <w:t>создания простейших моделей объектов и процессов в виде изображений и чертежей, динамических (электронных) таблиц, презентаций, текстовых документов;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создания информационных объектов, в том числе для оформления результатов учебной работы;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8B7AAF" w:rsidRPr="00153D73" w:rsidRDefault="008B7AAF" w:rsidP="006502B1">
      <w:p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  <w:b/>
        </w:rPr>
        <w:t>11 класс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 результате изучения информатики и ИКТ на базовом уровне ученик должен: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  <w:b/>
        </w:rPr>
        <w:t>знать/ понимать:</w:t>
      </w:r>
    </w:p>
    <w:p w:rsidR="008B7AAF" w:rsidRPr="00153D73" w:rsidRDefault="008B7AAF" w:rsidP="006502B1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назначение и функции операционных систем;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какая информация требует защиты;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виды угроз для числовой информации;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физические  способы и программные средства защиты информации;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что такое криптография;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что такое цифровая подпись и цифровой сертификат.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назначение и виды информационных моделей, описывающих реальные объекты или процессы;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использование алгоритма как модели автоматизации деятельности;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что такое системный подход в науке и практике;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роль информационных процессов в системах;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определение модели;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что такое информационная модель;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этапы информационного моделирования на компьютере;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назначение наиболее распространенных средств автоматизации информационной деятельности (баз данных);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что такое база данных (БД);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какие модели данных используются в БД;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основные понятия реляционных БД: запись, поле, тип поля, главный ключ;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определение и назначение СУБД;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основы организации многотабличной БД;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что такое схема БД;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что такое целостность данных;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этапы создания многотабличной БД с помощью </w:t>
      </w:r>
      <w:proofErr w:type="spellStart"/>
      <w:proofErr w:type="gramStart"/>
      <w:r w:rsidRPr="00153D73">
        <w:rPr>
          <w:rFonts w:ascii="Times New Roman" w:eastAsia="Times New Roman" w:hAnsi="Times New Roman" w:cs="Times New Roman"/>
        </w:rPr>
        <w:t>реляцион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ной</w:t>
      </w:r>
      <w:proofErr w:type="gramEnd"/>
      <w:r w:rsidRPr="00153D73">
        <w:rPr>
          <w:rFonts w:ascii="Times New Roman" w:eastAsia="Times New Roman" w:hAnsi="Times New Roman" w:cs="Times New Roman"/>
        </w:rPr>
        <w:t xml:space="preserve"> СУБД;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в чем состоят основные черты информационного общества;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причины информационного кризиса и пути его преодоления;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какие изменения в быту, в сфере образования будут происходить с формированием   информационного общества;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основные законодательные акты в информационной сфере;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суть Доктрины информационной безопасности Российской Федерации.</w:t>
      </w:r>
    </w:p>
    <w:p w:rsidR="008B7AAF" w:rsidRPr="00153D73" w:rsidRDefault="008B7AAF" w:rsidP="006502B1">
      <w:p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spacing w:after="0"/>
        <w:ind w:left="284"/>
        <w:jc w:val="both"/>
        <w:rPr>
          <w:rFonts w:ascii="Times New Roman" w:eastAsia="Times New Roman" w:hAnsi="Times New Roman" w:cs="Times New Roman"/>
          <w:b/>
        </w:rPr>
      </w:pPr>
      <w:r w:rsidRPr="00153D73">
        <w:rPr>
          <w:rFonts w:ascii="Times New Roman" w:eastAsia="Times New Roman" w:hAnsi="Times New Roman" w:cs="Times New Roman"/>
          <w:b/>
        </w:rPr>
        <w:t>уметь:</w:t>
      </w:r>
    </w:p>
    <w:p w:rsidR="008B7AAF" w:rsidRPr="00153D73" w:rsidRDefault="008B7AAF" w:rsidP="006502B1">
      <w:p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соблюдать правила техники безопасности и гигиенические рекомендации при использовании средств ИКТ;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подбирать конфигурацию ПК в зависимости от его назначения;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соединять устройства ПК;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производить основные настройки БИОС;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работать в среде операционной системы на </w:t>
      </w:r>
      <w:proofErr w:type="gramStart"/>
      <w:r w:rsidRPr="00153D73">
        <w:rPr>
          <w:rFonts w:ascii="Times New Roman" w:eastAsia="Times New Roman" w:hAnsi="Times New Roman" w:cs="Times New Roman"/>
        </w:rPr>
        <w:t xml:space="preserve">пользователь </w:t>
      </w:r>
      <w:proofErr w:type="spellStart"/>
      <w:r w:rsidRPr="00153D73">
        <w:rPr>
          <w:rFonts w:ascii="Times New Roman" w:eastAsia="Times New Roman" w:hAnsi="Times New Roman" w:cs="Times New Roman"/>
        </w:rPr>
        <w:t>ском</w:t>
      </w:r>
      <w:proofErr w:type="spellEnd"/>
      <w:proofErr w:type="gramEnd"/>
      <w:r w:rsidRPr="00153D73">
        <w:rPr>
          <w:rFonts w:ascii="Times New Roman" w:eastAsia="Times New Roman" w:hAnsi="Times New Roman" w:cs="Times New Roman"/>
        </w:rPr>
        <w:t xml:space="preserve"> уровне.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осуществлять выбор способа представления информации в соответствии с поставленной задачей;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иллюстрировать учебные работы с использованием средств информационных технологий;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ориентироваться в </w:t>
      </w:r>
      <w:proofErr w:type="spellStart"/>
      <w:proofErr w:type="gramStart"/>
      <w:r w:rsidRPr="00153D73">
        <w:rPr>
          <w:rFonts w:ascii="Times New Roman" w:eastAsia="Times New Roman" w:hAnsi="Times New Roman" w:cs="Times New Roman"/>
        </w:rPr>
        <w:t>граф-моделях</w:t>
      </w:r>
      <w:proofErr w:type="spellEnd"/>
      <w:proofErr w:type="gramEnd"/>
      <w:r w:rsidRPr="00153D73">
        <w:rPr>
          <w:rFonts w:ascii="Times New Roman" w:eastAsia="Times New Roman" w:hAnsi="Times New Roman" w:cs="Times New Roman"/>
        </w:rPr>
        <w:t>, строить их по вербальному описанию системы;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строить табличные модели по вербальному описанию системы.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распознавать информационные процессы в различных системах;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осуществлять выбор способа представления информации в соответствии с поставленной задачей;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просматривать, создавать, редактировать, сохранять записи в базах данных;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осуществлять поиск информации в базах данных.</w:t>
      </w:r>
    </w:p>
    <w:p w:rsidR="008B7AAF" w:rsidRPr="00153D73" w:rsidRDefault="008B7AAF" w:rsidP="006502B1">
      <w:pPr>
        <w:pStyle w:val="ac"/>
        <w:numPr>
          <w:ilvl w:val="0"/>
          <w:numId w:val="12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соблюдать основные правовые и этические нормы в информационной сфере деятельности.</w:t>
      </w:r>
    </w:p>
    <w:p w:rsidR="006502B1" w:rsidRPr="00153D73" w:rsidRDefault="006502B1" w:rsidP="006502B1">
      <w:pPr>
        <w:spacing w:after="0" w:line="360" w:lineRule="auto"/>
        <w:ind w:left="55" w:hanging="351"/>
        <w:rPr>
          <w:rFonts w:ascii="Times New Roman" w:eastAsia="Times New Roman" w:hAnsi="Times New Roman" w:cs="Times New Roman"/>
          <w:b/>
          <w:bCs/>
          <w:i/>
          <w:iCs/>
          <w:u w:val="single"/>
        </w:rPr>
      </w:pPr>
    </w:p>
    <w:p w:rsidR="00532292" w:rsidRPr="00153D73" w:rsidRDefault="00532292" w:rsidP="006502B1">
      <w:pPr>
        <w:spacing w:after="0" w:line="360" w:lineRule="auto"/>
        <w:ind w:left="55" w:hanging="351"/>
        <w:rPr>
          <w:rFonts w:ascii="Times New Roman" w:eastAsia="Times New Roman" w:hAnsi="Times New Roman" w:cs="Times New Roman"/>
          <w:b/>
          <w:bCs/>
          <w:i/>
          <w:iCs/>
          <w:u w:val="single"/>
        </w:rPr>
      </w:pPr>
      <w:r w:rsidRPr="00153D73">
        <w:rPr>
          <w:rFonts w:ascii="Times New Roman" w:eastAsia="Times New Roman" w:hAnsi="Times New Roman" w:cs="Times New Roman"/>
          <w:b/>
          <w:bCs/>
          <w:i/>
          <w:iCs/>
          <w:u w:val="single"/>
        </w:rPr>
        <w:t>Критерии и нормы оценки знаний, умений и навыков обучающихся</w:t>
      </w:r>
    </w:p>
    <w:p w:rsidR="00532292" w:rsidRPr="00153D73" w:rsidRDefault="00532292" w:rsidP="00532292">
      <w:pPr>
        <w:shd w:val="clear" w:color="auto" w:fill="FFFFFF"/>
        <w:tabs>
          <w:tab w:val="left" w:pos="683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ab/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532292" w:rsidRPr="00153D73" w:rsidRDefault="00532292" w:rsidP="00532292">
      <w:pPr>
        <w:shd w:val="clear" w:color="auto" w:fill="FFFFFF"/>
        <w:tabs>
          <w:tab w:val="left" w:pos="683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ab/>
        <w:t xml:space="preserve">Текущий контроль усвоения материала осуществляется путем устного / письменного опроса / практикума. Периодически знания и умения по пройденным темам проверяются письменными контрольными или </w:t>
      </w:r>
      <w:proofErr w:type="gramStart"/>
      <w:r w:rsidRPr="00153D73">
        <w:rPr>
          <w:rFonts w:ascii="Times New Roman" w:eastAsia="Times New Roman" w:hAnsi="Times New Roman" w:cs="Times New Roman"/>
        </w:rPr>
        <w:t>тестовых</w:t>
      </w:r>
      <w:proofErr w:type="gramEnd"/>
      <w:r w:rsidRPr="00153D73">
        <w:rPr>
          <w:rFonts w:ascii="Times New Roman" w:eastAsia="Times New Roman" w:hAnsi="Times New Roman" w:cs="Times New Roman"/>
        </w:rPr>
        <w:t xml:space="preserve"> заданиями.</w:t>
      </w:r>
    </w:p>
    <w:p w:rsidR="00532292" w:rsidRPr="00153D73" w:rsidRDefault="00532292" w:rsidP="00532292">
      <w:pPr>
        <w:shd w:val="clear" w:color="auto" w:fill="FFFFFF"/>
        <w:tabs>
          <w:tab w:val="left" w:pos="683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ab/>
      </w:r>
      <w:r w:rsidRPr="00153D73">
        <w:rPr>
          <w:rFonts w:ascii="Times New Roman" w:eastAsia="Times New Roman" w:hAnsi="Times New Roman" w:cs="Times New Roman"/>
          <w:b/>
          <w:i/>
        </w:rPr>
        <w:t>При тестировании</w:t>
      </w:r>
      <w:r w:rsidRPr="00153D73">
        <w:rPr>
          <w:rFonts w:ascii="Times New Roman" w:eastAsia="Times New Roman" w:hAnsi="Times New Roman" w:cs="Times New Roman"/>
        </w:rPr>
        <w:t xml:space="preserve"> все верные ответы берутся за 100%, тогда отметка выставляется в соответствии с таблицей:</w:t>
      </w:r>
    </w:p>
    <w:tbl>
      <w:tblPr>
        <w:tblW w:w="0" w:type="auto"/>
        <w:tblInd w:w="670" w:type="dxa"/>
        <w:tblLayout w:type="fixed"/>
        <w:tblLook w:val="0000"/>
      </w:tblPr>
      <w:tblGrid>
        <w:gridCol w:w="4111"/>
        <w:gridCol w:w="2987"/>
      </w:tblGrid>
      <w:tr w:rsidR="00532292" w:rsidRPr="00153D73" w:rsidTr="00D11529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Процент выполнения задания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Отметка</w:t>
            </w:r>
          </w:p>
        </w:tc>
      </w:tr>
      <w:tr w:rsidR="00532292" w:rsidRPr="00153D73" w:rsidTr="00D11529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 xml:space="preserve">91-100% 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отлично</w:t>
            </w:r>
          </w:p>
        </w:tc>
      </w:tr>
      <w:tr w:rsidR="00532292" w:rsidRPr="00153D73" w:rsidTr="00D11529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76-90%%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хорошо</w:t>
            </w:r>
          </w:p>
        </w:tc>
      </w:tr>
      <w:tr w:rsidR="00532292" w:rsidRPr="00153D73" w:rsidTr="00D11529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51-75%%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удовлетворительно</w:t>
            </w:r>
          </w:p>
        </w:tc>
      </w:tr>
      <w:tr w:rsidR="00532292" w:rsidRPr="00153D73" w:rsidTr="00D11529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менее 50%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292" w:rsidRPr="00153D73" w:rsidRDefault="00532292" w:rsidP="00D11529">
            <w:pPr>
              <w:tabs>
                <w:tab w:val="left" w:pos="552"/>
              </w:tabs>
              <w:snapToGrid w:val="0"/>
              <w:spacing w:line="360" w:lineRule="auto"/>
              <w:ind w:right="10"/>
              <w:jc w:val="both"/>
              <w:rPr>
                <w:rFonts w:ascii="Times New Roman" w:eastAsia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неудовлетворительно</w:t>
            </w:r>
          </w:p>
        </w:tc>
      </w:tr>
    </w:tbl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firstLine="702"/>
        <w:jc w:val="both"/>
        <w:rPr>
          <w:rFonts w:ascii="Times New Roman" w:eastAsia="Times New Roman" w:hAnsi="Times New Roman" w:cs="Times New Roman"/>
          <w:b/>
          <w:i/>
        </w:rPr>
      </w:pPr>
      <w:r w:rsidRPr="00153D73">
        <w:rPr>
          <w:rFonts w:ascii="Times New Roman" w:eastAsia="Times New Roman" w:hAnsi="Times New Roman" w:cs="Times New Roman"/>
          <w:b/>
          <w:i/>
        </w:rPr>
        <w:lastRenderedPageBreak/>
        <w:t>При выполнении практической работы и контрольной работы: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firstLine="702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firstLine="683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ab/>
        <w:t>Отметка зависит также от наличия и характера погрешностей, допущенных учащимися.</w:t>
      </w:r>
    </w:p>
    <w:p w:rsidR="00532292" w:rsidRPr="00153D73" w:rsidRDefault="00532292" w:rsidP="0053229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грубая ошибка – полностью искажено смысловое значение понятия, определения;</w:t>
      </w:r>
    </w:p>
    <w:p w:rsidR="00532292" w:rsidRPr="00153D73" w:rsidRDefault="00532292" w:rsidP="0053229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погрешность отражает неточные формулировки, свидетельствующие о нечетком представлении рассматриваемого объекта;</w:t>
      </w:r>
    </w:p>
    <w:p w:rsidR="00532292" w:rsidRPr="00153D73" w:rsidRDefault="00532292" w:rsidP="0053229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532292" w:rsidRPr="00153D73" w:rsidRDefault="00532292" w:rsidP="00532292">
      <w:pPr>
        <w:widowControl w:val="0"/>
        <w:numPr>
          <w:ilvl w:val="0"/>
          <w:numId w:val="7"/>
        </w:numPr>
        <w:shd w:val="clear" w:color="auto" w:fill="FFFFFF"/>
        <w:tabs>
          <w:tab w:val="left" w:pos="552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532292" w:rsidRPr="00153D73" w:rsidRDefault="00532292" w:rsidP="0053229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«5» ставится при выполнении всех заданий полностью или при наличии 1-2 мелких погрешностей;</w:t>
      </w:r>
    </w:p>
    <w:p w:rsidR="00532292" w:rsidRPr="00153D73" w:rsidRDefault="00532292" w:rsidP="0053229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«4» ставится при наличии 1-2 недочетов или одной ошибки:</w:t>
      </w:r>
    </w:p>
    <w:p w:rsidR="00532292" w:rsidRPr="00153D73" w:rsidRDefault="00532292" w:rsidP="0053229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«3» ставится при выполнении 2/3 от объема предложенных заданий;</w:t>
      </w:r>
    </w:p>
    <w:p w:rsidR="00532292" w:rsidRPr="00153D73" w:rsidRDefault="00532292" w:rsidP="00532292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153D73">
        <w:rPr>
          <w:rFonts w:ascii="Times New Roman" w:eastAsia="Times New Roman" w:hAnsi="Times New Roman" w:cs="Times New Roman"/>
          <w:b/>
          <w:bCs/>
          <w:i/>
          <w:iCs/>
        </w:rPr>
        <w:t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может  быть повышена по сравнению с указанными выше нормами.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153D73">
        <w:rPr>
          <w:rFonts w:ascii="Times New Roman" w:eastAsia="Times New Roman" w:hAnsi="Times New Roman" w:cs="Times New Roman"/>
          <w:b/>
          <w:i/>
          <w:u w:val="single"/>
        </w:rPr>
        <w:t>Устный опрос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</w:t>
      </w:r>
      <w:r w:rsidRPr="00153D73">
        <w:rPr>
          <w:rFonts w:ascii="Times New Roman" w:eastAsia="Times New Roman" w:hAnsi="Times New Roman" w:cs="Times New Roman"/>
        </w:rPr>
        <w:lastRenderedPageBreak/>
        <w:t>учебного материала и фиксирование внимания учеников на сложных понятиях, явлениях, процессе.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rPr>
          <w:rFonts w:ascii="Times New Roman" w:eastAsia="Times New Roman" w:hAnsi="Times New Roman" w:cs="Times New Roman"/>
          <w:b/>
          <w:i/>
          <w:u w:val="single"/>
        </w:rPr>
      </w:pPr>
      <w:r w:rsidRPr="00153D73">
        <w:rPr>
          <w:rFonts w:ascii="Times New Roman" w:eastAsia="Times New Roman" w:hAnsi="Times New Roman" w:cs="Times New Roman"/>
          <w:b/>
          <w:i/>
          <w:u w:val="single"/>
        </w:rPr>
        <w:t>Оценка устных ответов учащихся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i/>
        </w:rPr>
        <w:t>Ответ оценивается отметкой «5»,</w:t>
      </w:r>
      <w:r w:rsidRPr="00153D73">
        <w:rPr>
          <w:rFonts w:ascii="Times New Roman" w:eastAsia="Times New Roman" w:hAnsi="Times New Roman" w:cs="Times New Roman"/>
        </w:rPr>
        <w:t xml:space="preserve"> если ученик: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полно раскрыл содержание материала в объеме, предусмотренном программой;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 правильно выполнил рисунки, схемы, сопутствующие ответу;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 показал умение иллюстрировать теоретические положения конкретными примерами;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- продемонстрировал усвоение ранее изученных сопутствующих вопросов, </w:t>
      </w:r>
      <w:proofErr w:type="spellStart"/>
      <w:r w:rsidRPr="00153D73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153D73">
        <w:rPr>
          <w:rFonts w:ascii="Times New Roman" w:eastAsia="Times New Roman" w:hAnsi="Times New Roman" w:cs="Times New Roman"/>
        </w:rPr>
        <w:t xml:space="preserve"> и устойчивость используемых при ответе умений и навыков;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 отвечал самостоятельно без наводящих вопросов учителя.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  <w:i/>
          <w:iCs/>
        </w:rPr>
      </w:pPr>
      <w:r w:rsidRPr="00153D73">
        <w:rPr>
          <w:rFonts w:ascii="Times New Roman" w:eastAsia="Times New Roman" w:hAnsi="Times New Roman" w:cs="Times New Roman"/>
        </w:rPr>
        <w:tab/>
      </w:r>
      <w:r w:rsidRPr="00153D73">
        <w:rPr>
          <w:rFonts w:ascii="Times New Roman" w:eastAsia="Times New Roman" w:hAnsi="Times New Roman" w:cs="Times New Roman"/>
          <w:i/>
          <w:iCs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i/>
        </w:rPr>
        <w:t>Ответ оценивается отметкой «4,.</w:t>
      </w:r>
      <w:r w:rsidRPr="00153D73">
        <w:rPr>
          <w:rFonts w:ascii="Times New Roman" w:eastAsia="Times New Roman" w:hAnsi="Times New Roman" w:cs="Times New Roman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допущены один-два недочета при освещении основного содержания ответа, исправленные по замечанию учителя: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i/>
        </w:rPr>
        <w:t>Отметка «3»</w:t>
      </w:r>
      <w:r w:rsidRPr="00153D73">
        <w:rPr>
          <w:rFonts w:ascii="Times New Roman" w:eastAsia="Times New Roman" w:hAnsi="Times New Roman" w:cs="Times New Roman"/>
        </w:rPr>
        <w:t xml:space="preserve"> ставится в следующих случаях: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i/>
        </w:rPr>
        <w:t>Отметка «2»</w:t>
      </w:r>
      <w:r w:rsidRPr="00153D73">
        <w:rPr>
          <w:rFonts w:ascii="Times New Roman" w:eastAsia="Times New Roman" w:hAnsi="Times New Roman" w:cs="Times New Roman"/>
        </w:rPr>
        <w:t xml:space="preserve"> ставится в следующих случаях: 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не раскрыто основное содержание учебного материала;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обнаружено незнание или неполное понимание учеником большей или наиболее важной части учебного материала;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lastRenderedPageBreak/>
        <w:t>-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ученик обнаружил полное незнание и непонимание изучаемого учебного материала;</w:t>
      </w:r>
    </w:p>
    <w:p w:rsidR="00532292" w:rsidRPr="00153D73" w:rsidRDefault="00532292" w:rsidP="00532292">
      <w:pPr>
        <w:shd w:val="clear" w:color="auto" w:fill="FFFFFF"/>
        <w:tabs>
          <w:tab w:val="left" w:pos="552"/>
        </w:tabs>
        <w:spacing w:line="360" w:lineRule="auto"/>
        <w:ind w:right="1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- не смог ответить ни на один из поставленных вопросов по изучаемому материалу;</w:t>
      </w:r>
    </w:p>
    <w:p w:rsidR="00532292" w:rsidRPr="00153D73" w:rsidRDefault="00532292" w:rsidP="00532292">
      <w:pPr>
        <w:widowControl w:val="0"/>
        <w:numPr>
          <w:ilvl w:val="0"/>
          <w:numId w:val="8"/>
        </w:numPr>
        <w:shd w:val="clear" w:color="auto" w:fill="FFFFFF"/>
        <w:tabs>
          <w:tab w:val="left" w:pos="552"/>
        </w:tabs>
        <w:suppressAutoHyphens/>
        <w:spacing w:after="0" w:line="360" w:lineRule="auto"/>
        <w:ind w:left="0" w:right="10" w:firstLine="0"/>
        <w:jc w:val="both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отказался отвечать на вопросы учителя.</w:t>
      </w:r>
    </w:p>
    <w:p w:rsidR="00B84D01" w:rsidRPr="00153D73" w:rsidRDefault="00B84D01" w:rsidP="00B84D01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  <w:b/>
          <w:bCs/>
        </w:rPr>
        <w:t xml:space="preserve">Учебники и методические пособия: </w:t>
      </w:r>
    </w:p>
    <w:p w:rsidR="00B84D01" w:rsidRPr="00153D73" w:rsidRDefault="00B84D01" w:rsidP="00532292">
      <w:pPr>
        <w:shd w:val="clear" w:color="auto" w:fill="FFFFFF"/>
        <w:tabs>
          <w:tab w:val="left" w:pos="1104"/>
        </w:tabs>
        <w:spacing w:line="360" w:lineRule="auto"/>
        <w:ind w:left="552" w:right="10" w:hanging="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</w:rPr>
      </w:pPr>
    </w:p>
    <w:p w:rsidR="00CB3667" w:rsidRDefault="00B84D01" w:rsidP="00B84D0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CB3667">
        <w:rPr>
          <w:rFonts w:ascii="Times New Roman" w:eastAsia="Times New Roman" w:hAnsi="Times New Roman" w:cs="Times New Roman"/>
        </w:rPr>
        <w:t xml:space="preserve">Семакин И.Г., </w:t>
      </w:r>
      <w:proofErr w:type="spellStart"/>
      <w:r w:rsidRPr="00CB3667">
        <w:rPr>
          <w:rFonts w:ascii="Times New Roman" w:eastAsia="Times New Roman" w:hAnsi="Times New Roman" w:cs="Times New Roman"/>
        </w:rPr>
        <w:t>Хеннер</w:t>
      </w:r>
      <w:proofErr w:type="spellEnd"/>
      <w:r w:rsidRPr="00CB3667">
        <w:rPr>
          <w:rFonts w:ascii="Times New Roman" w:eastAsia="Times New Roman" w:hAnsi="Times New Roman" w:cs="Times New Roman"/>
        </w:rPr>
        <w:t xml:space="preserve"> Е.К., Шеина Т.Ю. </w:t>
      </w:r>
      <w:r w:rsidR="00CB3667">
        <w:rPr>
          <w:rFonts w:ascii="Times New Roman" w:eastAsia="Times New Roman" w:hAnsi="Times New Roman" w:cs="Times New Roman"/>
        </w:rPr>
        <w:t>Информатика. Базовый уровень. 10-11</w:t>
      </w:r>
      <w:r w:rsidRPr="00CB3667">
        <w:rPr>
          <w:rFonts w:ascii="Times New Roman" w:eastAsia="Times New Roman" w:hAnsi="Times New Roman" w:cs="Times New Roman"/>
        </w:rPr>
        <w:t xml:space="preserve"> класс</w:t>
      </w:r>
      <w:r w:rsidR="00CB3667">
        <w:rPr>
          <w:rFonts w:ascii="Times New Roman" w:eastAsia="Times New Roman" w:hAnsi="Times New Roman" w:cs="Times New Roman"/>
        </w:rPr>
        <w:t>ы</w:t>
      </w:r>
      <w:r w:rsidRPr="00CB3667">
        <w:rPr>
          <w:rFonts w:ascii="Times New Roman" w:eastAsia="Times New Roman" w:hAnsi="Times New Roman" w:cs="Times New Roman"/>
        </w:rPr>
        <w:t xml:space="preserve">. – М.: БИНОМ. Лаборатория знаний, 2013. (с практикумом в приложении). </w:t>
      </w:r>
    </w:p>
    <w:p w:rsidR="00B84D01" w:rsidRPr="00CB3667" w:rsidRDefault="00B84D01" w:rsidP="00B84D0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CB3667">
        <w:rPr>
          <w:rFonts w:ascii="Times New Roman" w:eastAsia="Times New Roman" w:hAnsi="Times New Roman" w:cs="Times New Roman"/>
        </w:rPr>
        <w:t xml:space="preserve">Семакин И.Г., </w:t>
      </w:r>
      <w:proofErr w:type="spellStart"/>
      <w:r w:rsidRPr="00CB3667">
        <w:rPr>
          <w:rFonts w:ascii="Times New Roman" w:eastAsia="Times New Roman" w:hAnsi="Times New Roman" w:cs="Times New Roman"/>
        </w:rPr>
        <w:t>Хеннер</w:t>
      </w:r>
      <w:proofErr w:type="spellEnd"/>
      <w:r w:rsidRPr="00CB3667">
        <w:rPr>
          <w:rFonts w:ascii="Times New Roman" w:eastAsia="Times New Roman" w:hAnsi="Times New Roman" w:cs="Times New Roman"/>
        </w:rPr>
        <w:t xml:space="preserve"> Е.К. Информатика. Базовый уровень. 10-11 класс. Методическое пособие – М.: БИНОМ. Лаборатория знаний 2014.</w:t>
      </w:r>
    </w:p>
    <w:p w:rsidR="00B84D01" w:rsidRPr="00153D73" w:rsidRDefault="00B84D01" w:rsidP="00B84D0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 xml:space="preserve">Информатика. Задачник-практикум в 2 т. Под ред. И.Г.Семакина, </w:t>
      </w:r>
      <w:proofErr w:type="spellStart"/>
      <w:r w:rsidRPr="00153D73">
        <w:rPr>
          <w:rFonts w:ascii="Times New Roman" w:eastAsia="Times New Roman" w:hAnsi="Times New Roman" w:cs="Times New Roman"/>
        </w:rPr>
        <w:t>Е.К.Хеннера</w:t>
      </w:r>
      <w:proofErr w:type="spellEnd"/>
      <w:r w:rsidRPr="00153D73">
        <w:rPr>
          <w:rFonts w:ascii="Times New Roman" w:eastAsia="Times New Roman" w:hAnsi="Times New Roman" w:cs="Times New Roman"/>
        </w:rPr>
        <w:t>. – М.: Лаборатория базовых знаний, 2011. (Дополнительное пособие).</w:t>
      </w:r>
    </w:p>
    <w:p w:rsidR="00B84D01" w:rsidRPr="00153D73" w:rsidRDefault="00B84D01" w:rsidP="00B84D0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Комплект цифровых образовательных ресурсов (далее ЦОР), помещенный в Единую коллекцию ЦОР (</w:t>
      </w:r>
      <w:hyperlink r:id="rId7" w:history="1">
        <w:r w:rsidRPr="00153D73">
          <w:rPr>
            <w:rFonts w:ascii="Times New Roman" w:eastAsia="Times New Roman" w:hAnsi="Times New Roman" w:cs="Times New Roman"/>
            <w:color w:val="0000FF"/>
            <w:u w:val="single"/>
          </w:rPr>
          <w:t>http://school-collection.edu.ru/</w:t>
        </w:r>
      </w:hyperlink>
      <w:proofErr w:type="gramStart"/>
      <w:r w:rsidRPr="00153D73">
        <w:rPr>
          <w:rFonts w:ascii="Times New Roman" w:eastAsia="Times New Roman" w:hAnsi="Times New Roman" w:cs="Times New Roman"/>
        </w:rPr>
        <w:t xml:space="preserve"> )</w:t>
      </w:r>
      <w:proofErr w:type="gramEnd"/>
      <w:r w:rsidRPr="00153D73">
        <w:rPr>
          <w:rFonts w:ascii="Times New Roman" w:eastAsia="Times New Roman" w:hAnsi="Times New Roman" w:cs="Times New Roman"/>
        </w:rPr>
        <w:t xml:space="preserve"> и из коллекции на сайте ФЦИОР (</w:t>
      </w:r>
      <w:hyperlink r:id="rId8" w:history="1">
        <w:r w:rsidRPr="00153D73">
          <w:rPr>
            <w:rFonts w:ascii="Times New Roman" w:eastAsia="Times New Roman" w:hAnsi="Times New Roman" w:cs="Times New Roman"/>
            <w:color w:val="0000FF"/>
            <w:u w:val="single"/>
          </w:rPr>
          <w:t>http://fcior.edu.ru</w:t>
        </w:r>
      </w:hyperlink>
      <w:r w:rsidRPr="00153D73">
        <w:rPr>
          <w:rFonts w:ascii="Times New Roman" w:eastAsia="Times New Roman" w:hAnsi="Times New Roman" w:cs="Times New Roman"/>
        </w:rPr>
        <w:t xml:space="preserve"> ).</w:t>
      </w:r>
    </w:p>
    <w:p w:rsidR="00B84D01" w:rsidRPr="00153D73" w:rsidRDefault="00B84D01" w:rsidP="00B84D01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</w:rPr>
        <w:t>Материалы авторской мастерской Семакина И. Г.(</w:t>
      </w:r>
      <w:hyperlink r:id="rId9" w:history="1">
        <w:r w:rsidRPr="00153D73">
          <w:rPr>
            <w:rFonts w:ascii="Times New Roman" w:eastAsia="Times New Roman" w:hAnsi="Times New Roman" w:cs="Times New Roman"/>
            <w:color w:val="0000FF"/>
            <w:u w:val="single"/>
          </w:rPr>
          <w:t>www.metodist.lbz.ru/</w:t>
        </w:r>
      </w:hyperlink>
      <w:proofErr w:type="gramStart"/>
      <w:r w:rsidRPr="00153D73">
        <w:rPr>
          <w:rFonts w:ascii="Times New Roman" w:eastAsia="Times New Roman" w:hAnsi="Times New Roman" w:cs="Times New Roman"/>
        </w:rPr>
        <w:t xml:space="preserve"> )</w:t>
      </w:r>
      <w:proofErr w:type="gramEnd"/>
    </w:p>
    <w:p w:rsidR="001E55BE" w:rsidRPr="00153D73" w:rsidRDefault="001E55BE" w:rsidP="001A157B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</w:rPr>
      </w:pPr>
    </w:p>
    <w:p w:rsidR="001E55BE" w:rsidRPr="00153D73" w:rsidRDefault="001E55BE" w:rsidP="001E55BE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153D73">
        <w:rPr>
          <w:rFonts w:ascii="Times New Roman" w:hAnsi="Times New Roman" w:cs="Times New Roman"/>
          <w:b/>
          <w:bCs/>
        </w:rPr>
        <w:t xml:space="preserve">Дополнительная литература: </w:t>
      </w:r>
    </w:p>
    <w:p w:rsidR="00B84D01" w:rsidRPr="00153D73" w:rsidRDefault="00B84D01" w:rsidP="00B84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proofErr w:type="spellStart"/>
      <w:r w:rsidRPr="00153D73">
        <w:rPr>
          <w:rFonts w:ascii="Times New Roman" w:hAnsi="Times New Roman" w:cs="Times New Roman"/>
        </w:rPr>
        <w:t>Угринович</w:t>
      </w:r>
      <w:proofErr w:type="spellEnd"/>
      <w:r w:rsidRPr="00153D73">
        <w:rPr>
          <w:rFonts w:ascii="Times New Roman" w:hAnsi="Times New Roman" w:cs="Times New Roman"/>
        </w:rPr>
        <w:t xml:space="preserve"> Н.Д. Информатика и информационные технологии. 10-11. Учебник для 10-11 классов. - М.: БИНОМ, 2003; </w:t>
      </w:r>
    </w:p>
    <w:p w:rsidR="00B84D01" w:rsidRPr="00153D73" w:rsidRDefault="00B84D01" w:rsidP="00B84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proofErr w:type="spellStart"/>
      <w:r w:rsidRPr="00153D73">
        <w:rPr>
          <w:rFonts w:ascii="Times New Roman" w:hAnsi="Times New Roman" w:cs="Times New Roman"/>
        </w:rPr>
        <w:t>Угринович</w:t>
      </w:r>
      <w:proofErr w:type="spellEnd"/>
      <w:r w:rsidRPr="00153D73">
        <w:rPr>
          <w:rFonts w:ascii="Times New Roman" w:hAnsi="Times New Roman" w:cs="Times New Roman"/>
        </w:rPr>
        <w:t xml:space="preserve"> Н.Д.Информатика и ИКТ. Базовый уровень: учебник для 10 класса/ </w:t>
      </w:r>
      <w:proofErr w:type="spellStart"/>
      <w:r w:rsidRPr="00153D73">
        <w:rPr>
          <w:rFonts w:ascii="Times New Roman" w:hAnsi="Times New Roman" w:cs="Times New Roman"/>
        </w:rPr>
        <w:t>Н.Д.Угринович</w:t>
      </w:r>
      <w:proofErr w:type="spellEnd"/>
      <w:r w:rsidRPr="00153D73">
        <w:rPr>
          <w:rFonts w:ascii="Times New Roman" w:hAnsi="Times New Roman" w:cs="Times New Roman"/>
        </w:rPr>
        <w:t xml:space="preserve">. – 2-у изд., </w:t>
      </w:r>
      <w:proofErr w:type="spellStart"/>
      <w:r w:rsidRPr="00153D73">
        <w:rPr>
          <w:rFonts w:ascii="Times New Roman" w:hAnsi="Times New Roman" w:cs="Times New Roman"/>
        </w:rPr>
        <w:t>испр</w:t>
      </w:r>
      <w:proofErr w:type="spellEnd"/>
      <w:r w:rsidRPr="00153D73">
        <w:rPr>
          <w:rFonts w:ascii="Times New Roman" w:hAnsi="Times New Roman" w:cs="Times New Roman"/>
        </w:rPr>
        <w:t xml:space="preserve">. И доп. - М.: БИНОМ. Лаборатория знаний,  2008; </w:t>
      </w:r>
    </w:p>
    <w:p w:rsidR="00B84D01" w:rsidRPr="00153D73" w:rsidRDefault="00B84D01" w:rsidP="00B84D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proofErr w:type="spellStart"/>
      <w:r w:rsidRPr="00153D73">
        <w:rPr>
          <w:rFonts w:ascii="Times New Roman" w:hAnsi="Times New Roman" w:cs="Times New Roman"/>
        </w:rPr>
        <w:t>Угринович</w:t>
      </w:r>
      <w:proofErr w:type="spellEnd"/>
      <w:r w:rsidRPr="00153D73">
        <w:rPr>
          <w:rFonts w:ascii="Times New Roman" w:hAnsi="Times New Roman" w:cs="Times New Roman"/>
        </w:rPr>
        <w:t xml:space="preserve"> Н.Д.Информатика и ИКТ. Базовый уровень: учебник для 11 класса/ </w:t>
      </w:r>
      <w:proofErr w:type="spellStart"/>
      <w:r w:rsidRPr="00153D73">
        <w:rPr>
          <w:rFonts w:ascii="Times New Roman" w:hAnsi="Times New Roman" w:cs="Times New Roman"/>
        </w:rPr>
        <w:t>Н.Д.Угринович</w:t>
      </w:r>
      <w:proofErr w:type="spellEnd"/>
      <w:r w:rsidRPr="00153D73">
        <w:rPr>
          <w:rFonts w:ascii="Times New Roman" w:hAnsi="Times New Roman" w:cs="Times New Roman"/>
        </w:rPr>
        <w:t xml:space="preserve">. – 5-е  изд. - М.: БИНОМ. Лаборатория знаний,  2011; </w:t>
      </w: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</w:pPr>
    </w:p>
    <w:p w:rsidR="000C307D" w:rsidRPr="00153D73" w:rsidRDefault="000C307D" w:rsidP="000C307D">
      <w:pPr>
        <w:jc w:val="center"/>
        <w:rPr>
          <w:rFonts w:ascii="Times New Roman" w:eastAsia="Times New Roman" w:hAnsi="Times New Roman" w:cs="Times New Roman"/>
          <w:b/>
        </w:rPr>
        <w:sectPr w:rsidR="000C307D" w:rsidRPr="00153D73" w:rsidSect="005961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516A" w:rsidRPr="00153D73" w:rsidRDefault="000C307D" w:rsidP="00A2516A">
      <w:pPr>
        <w:spacing w:line="100" w:lineRule="atLeast"/>
        <w:jc w:val="center"/>
        <w:rPr>
          <w:rFonts w:ascii="Times New Roman" w:eastAsia="Times New Roman" w:hAnsi="Times New Roman" w:cs="Times New Roman"/>
          <w:b/>
          <w:bCs/>
        </w:rPr>
      </w:pPr>
      <w:r w:rsidRPr="00153D73">
        <w:rPr>
          <w:rFonts w:ascii="Times New Roman" w:eastAsia="Times New Roman" w:hAnsi="Times New Roman" w:cs="Times New Roman"/>
          <w:b/>
        </w:rPr>
        <w:lastRenderedPageBreak/>
        <w:t>Календарно-тематическое планирование курса 10 класса</w:t>
      </w:r>
      <w:r w:rsidR="00A2516A" w:rsidRPr="00153D73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A2516A" w:rsidRPr="00153D73" w:rsidRDefault="00A2516A" w:rsidP="00A2516A">
      <w:pPr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333333"/>
        </w:rPr>
      </w:pPr>
    </w:p>
    <w:tbl>
      <w:tblPr>
        <w:tblW w:w="14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7"/>
        <w:gridCol w:w="844"/>
        <w:gridCol w:w="919"/>
        <w:gridCol w:w="825"/>
        <w:gridCol w:w="3649"/>
        <w:gridCol w:w="4111"/>
        <w:gridCol w:w="3731"/>
        <w:gridCol w:w="26"/>
        <w:gridCol w:w="13"/>
      </w:tblGrid>
      <w:tr w:rsidR="00A2516A" w:rsidRPr="00153D73" w:rsidTr="00C83EB1">
        <w:trPr>
          <w:gridAfter w:val="1"/>
          <w:wAfter w:w="13" w:type="dxa"/>
          <w:trHeight w:val="159"/>
        </w:trPr>
        <w:tc>
          <w:tcPr>
            <w:tcW w:w="817" w:type="dxa"/>
            <w:vMerge w:val="restart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  <w:p w:rsidR="00A2516A" w:rsidRPr="00153D73" w:rsidRDefault="00A2516A" w:rsidP="00FE6FBB">
            <w:pPr>
              <w:pStyle w:val="af5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урока</w:t>
            </w:r>
          </w:p>
        </w:tc>
        <w:tc>
          <w:tcPr>
            <w:tcW w:w="1763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Дата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25" w:type="dxa"/>
            <w:vMerge w:val="restart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часов</w:t>
            </w:r>
          </w:p>
        </w:tc>
        <w:tc>
          <w:tcPr>
            <w:tcW w:w="3649" w:type="dxa"/>
            <w:vMerge w:val="restart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Тема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vMerge w:val="restart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</w:t>
            </w:r>
          </w:p>
        </w:tc>
        <w:tc>
          <w:tcPr>
            <w:tcW w:w="3757" w:type="dxa"/>
            <w:gridSpan w:val="2"/>
            <w:vMerge w:val="restart"/>
          </w:tcPr>
          <w:p w:rsidR="00A2516A" w:rsidRPr="00153D73" w:rsidRDefault="00A2516A" w:rsidP="00FE6FBB">
            <w:pPr>
              <w:pStyle w:val="af5"/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УУД</w:t>
            </w:r>
          </w:p>
        </w:tc>
      </w:tr>
      <w:tr w:rsidR="00A2516A" w:rsidRPr="00153D73" w:rsidTr="00C83EB1">
        <w:trPr>
          <w:gridAfter w:val="1"/>
          <w:wAfter w:w="13" w:type="dxa"/>
          <w:trHeight w:val="159"/>
        </w:trPr>
        <w:tc>
          <w:tcPr>
            <w:tcW w:w="817" w:type="dxa"/>
            <w:vMerge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плану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фактическая</w:t>
            </w:r>
          </w:p>
        </w:tc>
        <w:tc>
          <w:tcPr>
            <w:tcW w:w="825" w:type="dxa"/>
            <w:vMerge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649" w:type="dxa"/>
            <w:vMerge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14922" w:type="dxa"/>
            <w:gridSpan w:val="8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Информация. 6ч.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2516A" w:rsidRPr="00153D73" w:rsidTr="00C83EB1">
        <w:trPr>
          <w:gridAfter w:val="1"/>
          <w:wAfter w:w="13" w:type="dxa"/>
          <w:trHeight w:val="576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eastAsia="Times New Roman" w:hAnsi="Times New Roman" w:cs="Times New Roman"/>
              </w:rPr>
              <w:t>Техника безопасности и правила поведения в кабинете информатики. Вводный урок.</w:t>
            </w:r>
          </w:p>
        </w:tc>
        <w:tc>
          <w:tcPr>
            <w:tcW w:w="4111" w:type="dxa"/>
            <w:vMerge w:val="restart"/>
          </w:tcPr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Знать правила техники безопасности при работе на ПК в кабинете информатики.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  <w:b/>
              </w:rPr>
            </w:pPr>
            <w:r w:rsidRPr="00153D73">
              <w:rPr>
                <w:rFonts w:ascii="Times New Roman" w:hAnsi="Times New Roman" w:cs="Times New Roman"/>
                <w:b/>
              </w:rPr>
              <w:t>Знать: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 - что такое информация;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 - языки представления информации, кодирование;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 - единицы измерения информации.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  <w:b/>
              </w:rPr>
            </w:pPr>
            <w:r w:rsidRPr="00153D73">
              <w:rPr>
                <w:rFonts w:ascii="Times New Roman" w:hAnsi="Times New Roman" w:cs="Times New Roman"/>
                <w:b/>
              </w:rPr>
              <w:t>Уметь: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 - создавать, редактировать, форматировать документы;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 - решать задачи на определение количества информации и вероятность событий, с использованием главной  формулы информатики</w:t>
            </w:r>
          </w:p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 w:val="restart"/>
          </w:tcPr>
          <w:p w:rsidR="000E63DA" w:rsidRDefault="000E63DA" w:rsidP="00FE6F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 </w:t>
            </w:r>
            <w:proofErr w:type="spellStart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Сформированность</w:t>
            </w:r>
            <w:proofErr w:type="spellEnd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мировоззрения, соответствующего современному уровню </w:t>
            </w:r>
          </w:p>
          <w:p w:rsid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развития науки и общественной практики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proofErr w:type="spellStart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Сформированность</w:t>
            </w:r>
            <w:proofErr w:type="spellEnd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навыков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сотрудничества со сверстниками, детьми младшего возраста, взрослыми в </w:t>
            </w:r>
            <w:proofErr w:type="gramStart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образовательной</w:t>
            </w:r>
            <w:proofErr w:type="gramEnd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, общественно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-</w:t>
            </w: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полезной, учебно-исследовательской, проектной и 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других видах деятельност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и 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E63DA" w:rsidRDefault="000E63DA" w:rsidP="00FE6FBB">
            <w:pPr>
              <w:rPr>
                <w:rFonts w:ascii="Times New Roman" w:hAnsi="Times New Roman" w:cs="Times New Roman"/>
                <w:b/>
              </w:rPr>
            </w:pP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  <w:b/>
              </w:rPr>
              <w:t>Учебно-организационные умения:</w:t>
            </w:r>
            <w:r w:rsidRPr="00153D73">
              <w:rPr>
                <w:rFonts w:ascii="Times New Roman" w:hAnsi="Times New Roman" w:cs="Times New Roman"/>
              </w:rPr>
              <w:t xml:space="preserve"> организовать свое рабочее место; планировать текущую работу; нацеливать себя на выполнение поставленной задачи; осуществлять самоанализ и самоконтроль учебной деятельности; сотрудничать при решении учебных задач; вести познавательную деятельность в коллективе.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80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Понятие</w:t>
            </w:r>
            <w:r w:rsidRPr="00153D73">
              <w:rPr>
                <w:rFonts w:ascii="Times New Roman" w:eastAsia="Times New Roman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информации.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</w:p>
          <w:p w:rsidR="00A2516A" w:rsidRPr="00153D73" w:rsidRDefault="00A2516A" w:rsidP="00FE6FB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54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Представление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информации.</w:t>
            </w:r>
          </w:p>
        </w:tc>
        <w:tc>
          <w:tcPr>
            <w:tcW w:w="4111" w:type="dxa"/>
            <w:vMerge/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768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Различные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подходы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к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измерению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информации.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95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Решение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задач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на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измерение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</w:t>
            </w:r>
          </w:p>
        </w:tc>
        <w:tc>
          <w:tcPr>
            <w:tcW w:w="4111" w:type="dxa"/>
            <w:vMerge/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44" w:type="dxa"/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Обобщающий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4111" w:type="dxa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11165" w:type="dxa"/>
            <w:gridSpan w:val="6"/>
            <w:tcBorders>
              <w:righ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3D73"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2.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Информационные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процессы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системах. 10ч.</w:t>
            </w:r>
          </w:p>
        </w:tc>
        <w:tc>
          <w:tcPr>
            <w:tcW w:w="3757" w:type="dxa"/>
            <w:gridSpan w:val="2"/>
            <w:vMerge w:val="restart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  <w:b/>
              </w:rPr>
              <w:t xml:space="preserve">Учебно-информационные умения: </w:t>
            </w:r>
            <w:r w:rsidRPr="00153D73">
              <w:rPr>
                <w:rFonts w:ascii="Times New Roman" w:hAnsi="Times New Roman" w:cs="Times New Roman"/>
              </w:rPr>
              <w:t xml:space="preserve">пользоваться печатными и техническими средствами массовой </w:t>
            </w:r>
            <w:r w:rsidRPr="00153D73">
              <w:rPr>
                <w:rFonts w:ascii="Times New Roman" w:hAnsi="Times New Roman" w:cs="Times New Roman"/>
              </w:rPr>
              <w:lastRenderedPageBreak/>
              <w:t>информации, словарями, справочниками, оглавлениями, энциклопедиями. Составлять план, конспект.</w:t>
            </w:r>
          </w:p>
          <w:p w:rsidR="00A2516A" w:rsidRDefault="000E63DA" w:rsidP="000E63DA">
            <w:pPr>
              <w:snapToGrid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Коммуникативные: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Планирование учебного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сотрудничества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с учителем и сверстниками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о</w:t>
            </w: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пределение цели, функций участников, способов </w:t>
            </w:r>
          </w:p>
          <w:p w:rsidR="000E63DA" w:rsidRPr="000E63DA" w:rsidRDefault="000E63DA" w:rsidP="000E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взаимодействия</w:t>
            </w:r>
          </w:p>
          <w:p w:rsidR="000E63DA" w:rsidRPr="00153D73" w:rsidRDefault="000E63DA" w:rsidP="000E63DA">
            <w:pPr>
              <w:snapToGrid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44" w:type="dxa"/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Введение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в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 </w:t>
            </w:r>
            <w:r w:rsidRPr="00153D73">
              <w:rPr>
                <w:rFonts w:ascii="Times New Roman" w:hAnsi="Times New Roman" w:cs="Times New Roman"/>
              </w:rPr>
              <w:t>теорию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систем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понятий.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95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Процессы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хранения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информации.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процесса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хранения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информации.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99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  <w:r w:rsidR="00D041ED" w:rsidRPr="00153D73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 w:rsidR="00FC7C4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 xml:space="preserve">Процессы </w:t>
            </w:r>
            <w:r w:rsidRPr="00153D73">
              <w:rPr>
                <w:rFonts w:ascii="Times New Roman" w:hAnsi="Times New Roman" w:cs="Times New Roman"/>
              </w:rPr>
              <w:t>передачи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информации.</w:t>
            </w: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процесса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передачи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информации.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37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D041ED" w:rsidRPr="00153D73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Обработка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процесса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обработки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информации.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57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D041ED" w:rsidRPr="00153D73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Способы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обработки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Решение задач на обработку информации</w:t>
            </w: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 xml:space="preserve">- рассмотрение 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способов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обработки информации.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44" w:type="dxa"/>
          </w:tcPr>
          <w:p w:rsidR="00A2516A" w:rsidRPr="00153D73" w:rsidRDefault="005C28F6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="00D041ED" w:rsidRPr="00153D73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Поиск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 </w:t>
            </w:r>
            <w:r w:rsidRPr="00153D73">
              <w:rPr>
                <w:rFonts w:ascii="Times New Roman" w:hAnsi="Times New Roman" w:cs="Times New Roman"/>
              </w:rPr>
              <w:t>данных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процесса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поиска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информации,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способов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поиска.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19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D041ED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04.12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Защита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процесса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защиты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информации.</w:t>
            </w:r>
          </w:p>
        </w:tc>
        <w:tc>
          <w:tcPr>
            <w:tcW w:w="3757" w:type="dxa"/>
            <w:gridSpan w:val="2"/>
            <w:vMerge w:val="restart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66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D041ED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11.12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Способы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защиты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информации.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рассмотрение способов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защиты информации.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21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44" w:type="dxa"/>
          </w:tcPr>
          <w:p w:rsidR="00A2516A" w:rsidRPr="00153D73" w:rsidRDefault="00D041ED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18.12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Обобщающий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-обобщение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полученных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знаний.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c>
          <w:tcPr>
            <w:tcW w:w="11165" w:type="dxa"/>
            <w:gridSpan w:val="6"/>
            <w:tcBorders>
              <w:righ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3D73"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3.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Информационные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модели. 6ч.</w:t>
            </w:r>
          </w:p>
        </w:tc>
        <w:tc>
          <w:tcPr>
            <w:tcW w:w="3770" w:type="dxa"/>
            <w:gridSpan w:val="3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95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25.12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Компьютерное информационное моделирование.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различных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типов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моделей.</w:t>
            </w:r>
          </w:p>
        </w:tc>
        <w:tc>
          <w:tcPr>
            <w:tcW w:w="3757" w:type="dxa"/>
            <w:gridSpan w:val="2"/>
            <w:vMerge w:val="restart"/>
          </w:tcPr>
          <w:p w:rsidR="000E63DA" w:rsidRDefault="000E63DA" w:rsidP="00FE6F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0E63DA" w:rsidRPr="000E63DA" w:rsidRDefault="000E63DA" w:rsidP="000E6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Готовность и способность к образованию, в том </w:t>
            </w:r>
            <w:proofErr w:type="gramStart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числе</w:t>
            </w:r>
            <w:proofErr w:type="gramEnd"/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</w:t>
            </w:r>
          </w:p>
          <w:p w:rsidR="000E63DA" w:rsidRPr="000E63DA" w:rsidRDefault="000E63DA" w:rsidP="000E6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выбор будущей профессии и возможностей реализации собственных жизненных </w:t>
            </w:r>
          </w:p>
          <w:p w:rsidR="000E63DA" w:rsidRPr="000E63DA" w:rsidRDefault="000E63DA" w:rsidP="000E63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E63DA">
              <w:rPr>
                <w:rFonts w:ascii="Times New Roman" w:eastAsia="Times New Roman" w:hAnsi="Times New Roman" w:cs="Times New Roman"/>
                <w:sz w:val="19"/>
                <w:szCs w:val="19"/>
              </w:rPr>
              <w:t>планов</w:t>
            </w:r>
          </w:p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proofErr w:type="spellStart"/>
            <w:r w:rsidRPr="00153D73">
              <w:rPr>
                <w:rFonts w:ascii="Times New Roman" w:hAnsi="Times New Roman" w:cs="Times New Roman"/>
                <w:b/>
              </w:rPr>
              <w:lastRenderedPageBreak/>
              <w:t>Учебн</w:t>
            </w:r>
            <w:proofErr w:type="gramStart"/>
            <w:r w:rsidRPr="00153D73">
              <w:rPr>
                <w:rFonts w:ascii="Times New Roman" w:hAnsi="Times New Roman" w:cs="Times New Roman"/>
                <w:b/>
              </w:rPr>
              <w:t>о</w:t>
            </w:r>
            <w:proofErr w:type="spellEnd"/>
            <w:r w:rsidRPr="00153D73">
              <w:rPr>
                <w:rFonts w:ascii="Times New Roman" w:hAnsi="Times New Roman" w:cs="Times New Roman"/>
                <w:b/>
              </w:rPr>
              <w:t>-</w:t>
            </w:r>
            <w:proofErr w:type="gramEnd"/>
            <w:r w:rsidRPr="00153D73">
              <w:rPr>
                <w:rFonts w:ascii="Times New Roman" w:hAnsi="Times New Roman" w:cs="Times New Roman"/>
                <w:b/>
              </w:rPr>
              <w:t xml:space="preserve"> интеллектуальные умения: </w:t>
            </w:r>
            <w:r w:rsidRPr="00153D73">
              <w:rPr>
                <w:rFonts w:ascii="Times New Roman" w:hAnsi="Times New Roman" w:cs="Times New Roman"/>
              </w:rPr>
              <w:t>умение чисто и быстро писать; выделять главное, существенное; устанавливать причинно-следственные связи.</w:t>
            </w:r>
          </w:p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15.01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Структуры 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данных: деревья, графы, сети, таблицы</w:t>
            </w:r>
            <w:r w:rsidRPr="00153D73">
              <w:rPr>
                <w:rFonts w:ascii="Times New Roman" w:eastAsia="Liberation Serif" w:hAnsi="Times New Roman" w:cs="Times New Roman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строить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модели.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90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22.01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>Модели предметной области.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строить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модели.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99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29.01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Алгоритм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– </w:t>
            </w:r>
            <w:r w:rsidRPr="00153D73">
              <w:rPr>
                <w:rFonts w:ascii="Times New Roman" w:hAnsi="Times New Roman" w:cs="Times New Roman"/>
              </w:rPr>
              <w:t>модель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деятельности</w:t>
            </w:r>
            <w:r w:rsidRPr="00153D73">
              <w:rPr>
                <w:rFonts w:ascii="Times New Roman" w:eastAsia="Liberation Serif" w:hAnsi="Times New Roman" w:cs="Times New Roman"/>
              </w:rPr>
              <w:t>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понятий.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864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05.02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 xml:space="preserve">Решение задач. 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строить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алгоритмы,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выполнять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трассировку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алгоритмов.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44" w:type="dxa"/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12.02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Обобщающий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-обобщение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полученных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знаний.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11165" w:type="dxa"/>
            <w:gridSpan w:val="6"/>
            <w:tcBorders>
              <w:righ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3D73"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4.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Программно-технические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системы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реализации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информационных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</w:rPr>
              <w:t>процессов. 11 ч.</w:t>
            </w:r>
          </w:p>
        </w:tc>
        <w:tc>
          <w:tcPr>
            <w:tcW w:w="3757" w:type="dxa"/>
            <w:gridSpan w:val="2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269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23-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19.02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Архитектура ПК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proofErr w:type="gramStart"/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proofErr w:type="gramEnd"/>
          </w:p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понятий.</w:t>
            </w:r>
          </w:p>
        </w:tc>
        <w:tc>
          <w:tcPr>
            <w:tcW w:w="3757" w:type="dxa"/>
            <w:gridSpan w:val="2"/>
            <w:vMerge w:val="restart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sz w:val="22"/>
                <w:szCs w:val="22"/>
              </w:rPr>
              <w:t>Учебно-коммуникативные умения: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 xml:space="preserve"> умение слушать; литературным языком выражать свои мысли, пользоваться специальным языком; задавать уточняющие вопросы; аргументировать; доказывать; выступать перед аудиторией; составлять план выступлений; умение слушать учителя и одновременно записывать содержание его рассказа</w:t>
            </w:r>
          </w:p>
        </w:tc>
      </w:tr>
      <w:tr w:rsidR="00A2516A" w:rsidRPr="00153D73" w:rsidTr="00C83EB1">
        <w:trPr>
          <w:gridAfter w:val="1"/>
          <w:wAfter w:w="13" w:type="dxa"/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  <w:p w:rsidR="00A2516A" w:rsidRPr="00153D73" w:rsidRDefault="00A2516A" w:rsidP="00FE6FBB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26.02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Аппаратное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программное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обеспечение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компьютера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proofErr w:type="gramStart"/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proofErr w:type="gramEnd"/>
          </w:p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понятий.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04.03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>Прикладные программы, операционные системы.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proofErr w:type="gramStart"/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proofErr w:type="gramEnd"/>
          </w:p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понятий.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11.03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 xml:space="preserve">Работа в ОС. </w:t>
            </w: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работать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соответствующей</w:t>
            </w:r>
            <w:proofErr w:type="gramEnd"/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806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18.03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Дискретные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модели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данных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в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компьютере.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принципов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представления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памяти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компьютера.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4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Представление чисел.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принципов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представления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чисел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памяти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компьютера.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3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08.04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Представление текста.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принципов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представления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 xml:space="preserve">текста 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памяти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компьютера.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15.04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Представление графической информации.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вычислять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размеры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цветной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палитры.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710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22.04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Многопроцессорные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системы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сети</w:t>
            </w:r>
            <w:proofErr w:type="gramStart"/>
            <w:r w:rsidRPr="00153D73">
              <w:rPr>
                <w:rFonts w:ascii="Times New Roman" w:eastAsia="Liberation Serif" w:hAnsi="Times New Roman" w:cs="Times New Roman"/>
              </w:rPr>
              <w:t xml:space="preserve"> .</w:t>
            </w:r>
            <w:proofErr w:type="gramEnd"/>
          </w:p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</w:p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многопроцессорной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системы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сетей.</w:t>
            </w:r>
          </w:p>
        </w:tc>
        <w:tc>
          <w:tcPr>
            <w:tcW w:w="3757" w:type="dxa"/>
            <w:gridSpan w:val="2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384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29.04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>Работа в сети.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работать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сети.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44" w:type="dxa"/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06.05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Обобщающий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-обобщение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полученных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знаний.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44" w:type="dxa"/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13.05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-подведение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итогов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год.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844" w:type="dxa"/>
          </w:tcPr>
          <w:p w:rsidR="00A2516A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20.05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01338E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Повторение</w:t>
            </w:r>
            <w:r w:rsidR="00A2516A" w:rsidRPr="00153D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338E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01338E" w:rsidRPr="00153D73" w:rsidRDefault="0001338E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44" w:type="dxa"/>
          </w:tcPr>
          <w:p w:rsidR="0001338E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27.05</w:t>
            </w:r>
          </w:p>
        </w:tc>
        <w:tc>
          <w:tcPr>
            <w:tcW w:w="919" w:type="dxa"/>
          </w:tcPr>
          <w:p w:rsidR="0001338E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01338E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01338E" w:rsidRPr="00153D73" w:rsidRDefault="0001338E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4111" w:type="dxa"/>
          </w:tcPr>
          <w:p w:rsidR="0001338E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01338E" w:rsidRPr="00153D73" w:rsidRDefault="0001338E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14922" w:type="dxa"/>
            <w:gridSpan w:val="8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Календарно-тематическое планирование. </w:t>
            </w: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класс</w:t>
            </w:r>
          </w:p>
        </w:tc>
      </w:tr>
      <w:tr w:rsidR="00A2516A" w:rsidRPr="00153D73" w:rsidTr="00C83EB1">
        <w:trPr>
          <w:gridAfter w:val="2"/>
          <w:wAfter w:w="39" w:type="dxa"/>
        </w:trPr>
        <w:tc>
          <w:tcPr>
            <w:tcW w:w="11165" w:type="dxa"/>
            <w:gridSpan w:val="6"/>
            <w:tcBorders>
              <w:right w:val="single" w:sz="4" w:space="0" w:color="auto"/>
            </w:tcBorders>
          </w:tcPr>
          <w:p w:rsidR="00A2516A" w:rsidRPr="00153D73" w:rsidRDefault="00A2516A" w:rsidP="00CB6063">
            <w:pPr>
              <w:pStyle w:val="af5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Раздел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5.</w:t>
            </w:r>
            <w:r w:rsidRPr="00153D7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Технологии использования и разработки информационных систем. 22ч.</w:t>
            </w:r>
          </w:p>
        </w:tc>
        <w:tc>
          <w:tcPr>
            <w:tcW w:w="3731" w:type="dxa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18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16A" w:rsidRPr="00153D73" w:rsidRDefault="00BC35EC" w:rsidP="00FE6F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A2516A" w:rsidRPr="00153D7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Введение.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Техника безопасности и правила поведения в кабинете информатики.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-ознакомление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правилами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поведения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ТБ.</w:t>
            </w:r>
          </w:p>
        </w:tc>
        <w:tc>
          <w:tcPr>
            <w:tcW w:w="3757" w:type="dxa"/>
            <w:gridSpan w:val="2"/>
            <w:vMerge w:val="restart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  <w:b/>
              </w:rPr>
              <w:t>Учебно-организационные умения:</w:t>
            </w:r>
            <w:r w:rsidRPr="00153D73">
              <w:rPr>
                <w:rFonts w:ascii="Times New Roman" w:hAnsi="Times New Roman" w:cs="Times New Roman"/>
              </w:rPr>
              <w:t xml:space="preserve"> организовать свое рабочее место; планировать текущую работу; нацеливать себя на выполнение поставленной задачи; осуществлять самоанализ и самоконтроль учебной деятельности; сотрудничать при решении учебных задач; вести познавательную деятельность в коллективе.</w:t>
            </w:r>
          </w:p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288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Понятие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информационной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системы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(ИС).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понятия,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типов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ИС.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57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Основные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понятия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баз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данных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(БД).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-ознакомление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основными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понятиями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БД.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33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Проектирование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многотабличной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БД.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проектировать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БД.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3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Создание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структуры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БД.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структуру БД.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730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13.10 20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Заполнение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БД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данными.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 заполнять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БД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данными.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57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Создание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форм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отчетов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к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БД.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формы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отчеты.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2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A2516A" w:rsidRPr="00153D73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 w:rsidR="005B4728"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Создание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запросов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к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БД.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различные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запросы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БД.</w:t>
            </w:r>
          </w:p>
        </w:tc>
        <w:tc>
          <w:tcPr>
            <w:tcW w:w="375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57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BC35EC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5B4728" w:rsidRPr="00153D73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Создание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сложных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запросов.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сложные запросы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БД</w:t>
            </w:r>
          </w:p>
        </w:tc>
        <w:tc>
          <w:tcPr>
            <w:tcW w:w="3757" w:type="dxa"/>
            <w:gridSpan w:val="2"/>
            <w:vMerge w:val="restart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  <w:b/>
              </w:rPr>
              <w:t xml:space="preserve">Учебно-информационные умения: </w:t>
            </w:r>
            <w:r w:rsidRPr="00153D73">
              <w:rPr>
                <w:rFonts w:ascii="Times New Roman" w:hAnsi="Times New Roman" w:cs="Times New Roman"/>
              </w:rPr>
              <w:lastRenderedPageBreak/>
              <w:t>пользоваться печатными и техническими средствами массовой информации, словарями, справочниками, оглавлениями, энциклопедиями. Составлять план, конспект.</w:t>
            </w:r>
          </w:p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18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5B4728" w:rsidP="00BC35EC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C35E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Гипертекст</w:t>
            </w:r>
            <w:proofErr w:type="gramStart"/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назначения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гипертекста.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845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C35E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 w:rsidR="00BC35E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Создание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гипертекстов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гипертекст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организовывать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работу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гипертекстов.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249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07.12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Интернет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как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информационная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система.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понятия.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25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14.12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Работа в электронной почте.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 работать в электронной почте.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38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21.12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Работа с файловыми архивами.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 работать с файловыми архивами.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42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11.12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Поиск информации.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 искать нужную  и необходимую информацию.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57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18.12</w:t>
            </w: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Создание </w:t>
            </w:r>
            <w:r w:rsidRPr="00153D73">
              <w:rPr>
                <w:rFonts w:ascii="Times New Roman" w:hAnsi="Times New Roman" w:cs="Times New Roman"/>
                <w:lang w:val="en-US"/>
              </w:rPr>
              <w:t>Web</w:t>
            </w:r>
            <w:r w:rsidRPr="00153D73">
              <w:rPr>
                <w:rFonts w:ascii="Times New Roman" w:hAnsi="Times New Roman" w:cs="Times New Roman"/>
              </w:rPr>
              <w:t>-сайта.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средств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создания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web-страниц.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7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25.12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Создание сайта с использованием текстового редактора на основе </w:t>
            </w:r>
            <w:r w:rsidRPr="00153D73">
              <w:rPr>
                <w:rFonts w:ascii="Times New Roman" w:hAnsi="Times New Roman" w:cs="Times New Roman"/>
                <w:lang w:val="en-US"/>
              </w:rPr>
              <w:t>HTML</w:t>
            </w:r>
            <w:r w:rsidRPr="00153D73">
              <w:rPr>
                <w:rFonts w:ascii="Times New Roman" w:hAnsi="Times New Roman" w:cs="Times New Roman"/>
              </w:rPr>
              <w:t xml:space="preserve">-языка.  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web-страницы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5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01.02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 xml:space="preserve">Форматирование текста на </w:t>
            </w:r>
            <w:r w:rsidRPr="00153D73">
              <w:rPr>
                <w:rFonts w:ascii="Times New Roman" w:hAnsi="Times New Roman" w:cs="Times New Roman"/>
                <w:lang w:val="en-US"/>
              </w:rPr>
              <w:t>web</w:t>
            </w:r>
            <w:r w:rsidRPr="00153D73">
              <w:rPr>
                <w:rFonts w:ascii="Times New Roman" w:hAnsi="Times New Roman" w:cs="Times New Roman"/>
              </w:rPr>
              <w:t>-страницах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-умение работать с текстом в 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HTML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>-языке.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6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08.02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Вставка изображений, гиперссылок</w:t>
            </w:r>
            <w:proofErr w:type="gramStart"/>
            <w:r w:rsidRPr="00153D73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>-умение вставлять изображения и гиперссылки.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44" w:type="dxa"/>
          </w:tcPr>
          <w:p w:rsidR="00A2516A" w:rsidRPr="00153D73" w:rsidRDefault="005B4728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15.02</w:t>
            </w: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proofErr w:type="spellStart"/>
            <w:r w:rsidRPr="00153D73">
              <w:rPr>
                <w:rFonts w:ascii="Times New Roman" w:hAnsi="Times New Roman" w:cs="Times New Roman"/>
              </w:rPr>
              <w:t>Геоинформационная</w:t>
            </w:r>
            <w:proofErr w:type="spellEnd"/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система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(ГИС</w:t>
            </w:r>
            <w:proofErr w:type="gramStart"/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lastRenderedPageBreak/>
              <w:t>)</w:t>
            </w:r>
            <w:proofErr w:type="gramEnd"/>
            <w:r w:rsidRPr="00153D73">
              <w:rPr>
                <w:rFonts w:ascii="Times New Roman" w:hAnsi="Times New Roman" w:cs="Times New Roman"/>
              </w:rPr>
              <w:t>.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-ознакомление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ГИС;</w:t>
            </w:r>
          </w:p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работать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ГИС.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Обобщающий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-обобщение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полученных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знаний.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c>
          <w:tcPr>
            <w:tcW w:w="11165" w:type="dxa"/>
            <w:gridSpan w:val="6"/>
            <w:tcBorders>
              <w:righ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ind w:left="25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>Раздел 5. Технологии информационного моделирования. 8ч.</w:t>
            </w:r>
          </w:p>
        </w:tc>
        <w:tc>
          <w:tcPr>
            <w:tcW w:w="3770" w:type="dxa"/>
            <w:gridSpan w:val="3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80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Моделирование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зависимостей.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понятий.</w:t>
            </w:r>
          </w:p>
        </w:tc>
        <w:tc>
          <w:tcPr>
            <w:tcW w:w="3757" w:type="dxa"/>
            <w:gridSpan w:val="2"/>
            <w:vMerge w:val="restart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b/>
                <w:sz w:val="22"/>
                <w:szCs w:val="22"/>
              </w:rPr>
              <w:t>Учебно-коммуникативные умения: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 xml:space="preserve"> умение слушать; литературным языком выражать свои мысли, пользоваться специальным языком; задавать уточняющие вопросы; аргументировать; доказывать; выступать перед аудиторией; составлять план выступлений; умение слушать учителя и одновременно записывать содержание его рассказа</w:t>
            </w:r>
          </w:p>
        </w:tc>
      </w:tr>
      <w:tr w:rsidR="00A2516A" w:rsidRPr="00153D73" w:rsidTr="00C83EB1">
        <w:trPr>
          <w:gridAfter w:val="1"/>
          <w:wAfter w:w="13" w:type="dxa"/>
          <w:trHeight w:val="26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Статистическое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моделирование.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работать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моделями.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614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Регрессионные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модели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создавать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анализировать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модели.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619"/>
        </w:trPr>
        <w:tc>
          <w:tcPr>
            <w:tcW w:w="817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Корреляционное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моделирование.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умение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работать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табличном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процессоре.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  <w:trHeight w:val="461"/>
        </w:trPr>
        <w:tc>
          <w:tcPr>
            <w:tcW w:w="817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Решение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задач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корреляционного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моделирования.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-решение задач.</w:t>
            </w: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63-64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Оптимальное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планирование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</w:p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Решение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задач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 </w:t>
            </w:r>
            <w:r w:rsidRPr="00153D73">
              <w:rPr>
                <w:rFonts w:ascii="Times New Roman" w:hAnsi="Times New Roman" w:cs="Times New Roman"/>
              </w:rPr>
              <w:t>оптимального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планирования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  <w:vMerge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eastAsia="Liberation Serif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Обобщающий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урок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-обобщение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полученных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знаний.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11165" w:type="dxa"/>
            <w:gridSpan w:val="6"/>
            <w:tcBorders>
              <w:righ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ind w:left="25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53D73">
              <w:rPr>
                <w:rFonts w:ascii="Times New Roman" w:eastAsia="Times New Roman" w:hAnsi="Times New Roman" w:cs="Times New Roman"/>
                <w:b/>
                <w:bCs/>
              </w:rPr>
              <w:t>Раздел 6. Основы социальной информатики. 3ч.</w:t>
            </w:r>
          </w:p>
        </w:tc>
        <w:tc>
          <w:tcPr>
            <w:tcW w:w="3757" w:type="dxa"/>
            <w:gridSpan w:val="2"/>
            <w:tcBorders>
              <w:left w:val="single" w:sz="4" w:space="0" w:color="auto"/>
            </w:tcBorders>
          </w:tcPr>
          <w:p w:rsidR="00A2516A" w:rsidRPr="00153D73" w:rsidRDefault="00A2516A" w:rsidP="00FE6FB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Информационные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ресурсы,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информационное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основных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понятий.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Правовое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регулирование.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Проблема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информационной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безопасности.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-рассмотрение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вопросов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правового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регулирования,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информационной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безопасности.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68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Защита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проектов.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Обсуждение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проблем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информационного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общества,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информационной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безопасности,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решение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этих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проблем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-защита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презентаций.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Обобщение</w:t>
            </w:r>
            <w:r w:rsidRPr="00153D73">
              <w:rPr>
                <w:rFonts w:ascii="Times New Roman" w:eastAsia="Liberation Serif" w:hAnsi="Times New Roman" w:cs="Times New Roman"/>
              </w:rPr>
              <w:t xml:space="preserve"> </w:t>
            </w:r>
            <w:r w:rsidRPr="00153D73"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-обобщение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материала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r w:rsidRPr="00153D73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год.</w:t>
            </w: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2516A" w:rsidRPr="00153D73" w:rsidTr="00C83EB1">
        <w:trPr>
          <w:gridAfter w:val="1"/>
          <w:wAfter w:w="13" w:type="dxa"/>
        </w:trPr>
        <w:tc>
          <w:tcPr>
            <w:tcW w:w="817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844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</w:tcPr>
          <w:p w:rsidR="00A2516A" w:rsidRPr="00153D73" w:rsidRDefault="00A2516A" w:rsidP="00FE6FBB">
            <w:pPr>
              <w:pStyle w:val="af5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3D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49" w:type="dxa"/>
          </w:tcPr>
          <w:p w:rsidR="00A2516A" w:rsidRPr="00153D73" w:rsidRDefault="00A2516A" w:rsidP="00FE6FBB">
            <w:pPr>
              <w:snapToGrid w:val="0"/>
              <w:rPr>
                <w:rFonts w:ascii="Times New Roman" w:hAnsi="Times New Roman" w:cs="Times New Roman"/>
              </w:rPr>
            </w:pPr>
            <w:r w:rsidRPr="00153D73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4111" w:type="dxa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A2516A" w:rsidRPr="00153D73" w:rsidRDefault="00A2516A" w:rsidP="00FE6FBB">
            <w:pPr>
              <w:pStyle w:val="af5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2516A" w:rsidRPr="00153D73" w:rsidRDefault="00A2516A" w:rsidP="00A2516A">
      <w:pPr>
        <w:spacing w:line="100" w:lineRule="atLeast"/>
        <w:jc w:val="both"/>
        <w:rPr>
          <w:rFonts w:ascii="Times New Roman" w:hAnsi="Times New Roman" w:cs="Times New Roman"/>
        </w:rPr>
      </w:pPr>
    </w:p>
    <w:p w:rsidR="00A2516A" w:rsidRPr="00153D73" w:rsidRDefault="00A2516A" w:rsidP="00A2516A">
      <w:pPr>
        <w:spacing w:line="100" w:lineRule="atLeast"/>
        <w:jc w:val="both"/>
        <w:rPr>
          <w:rFonts w:ascii="Times New Roman" w:eastAsia="Liberation Serif" w:hAnsi="Times New Roman" w:cs="Times New Roman"/>
          <w:color w:val="333333"/>
        </w:rPr>
      </w:pPr>
      <w:r w:rsidRPr="00153D73">
        <w:rPr>
          <w:rFonts w:ascii="Times New Roman" w:eastAsia="Liberation Serif" w:hAnsi="Times New Roman" w:cs="Times New Roman"/>
          <w:color w:val="333333"/>
        </w:rPr>
        <w:t xml:space="preserve">    </w:t>
      </w:r>
    </w:p>
    <w:p w:rsidR="00A2516A" w:rsidRPr="00153D73" w:rsidRDefault="00A2516A" w:rsidP="00A2516A">
      <w:pPr>
        <w:spacing w:line="100" w:lineRule="atLeast"/>
        <w:jc w:val="both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eastAsia="Times New Roman" w:hAnsi="Times New Roman" w:cs="Times New Roman"/>
          <w:color w:val="333333"/>
        </w:rPr>
      </w:pPr>
    </w:p>
    <w:p w:rsidR="00A2516A" w:rsidRPr="00153D73" w:rsidRDefault="00A2516A" w:rsidP="00A2516A">
      <w:pPr>
        <w:spacing w:line="100" w:lineRule="atLeast"/>
        <w:jc w:val="center"/>
        <w:rPr>
          <w:rFonts w:ascii="Times New Roman" w:hAnsi="Times New Roman" w:cs="Times New Roman"/>
        </w:rPr>
      </w:pPr>
      <w:r w:rsidRPr="00153D73">
        <w:rPr>
          <w:rFonts w:ascii="Times New Roman" w:eastAsia="Times New Roman" w:hAnsi="Times New Roman" w:cs="Times New Roman"/>
          <w:color w:val="333333"/>
        </w:rPr>
        <w:t xml:space="preserve">    </w:t>
      </w:r>
    </w:p>
    <w:p w:rsidR="00A2516A" w:rsidRPr="00153D73" w:rsidRDefault="00A2516A" w:rsidP="00A2516A">
      <w:pPr>
        <w:jc w:val="center"/>
        <w:rPr>
          <w:rFonts w:ascii="Times New Roman" w:hAnsi="Times New Roman" w:cs="Times New Roman"/>
        </w:rPr>
      </w:pPr>
    </w:p>
    <w:sectPr w:rsidR="00A2516A" w:rsidRPr="00153D73" w:rsidSect="000C307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1058"/>
        </w:tabs>
        <w:ind w:left="1058" w:hanging="360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360"/>
      </w:p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2138"/>
        </w:tabs>
        <w:ind w:left="2138" w:hanging="360"/>
      </w:pPr>
    </w:lvl>
    <w:lvl w:ilvl="4">
      <w:start w:val="1"/>
      <w:numFmt w:val="decimal"/>
      <w:lvlText w:val="%5."/>
      <w:lvlJc w:val="left"/>
      <w:pPr>
        <w:tabs>
          <w:tab w:val="num" w:pos="2498"/>
        </w:tabs>
        <w:ind w:left="2498" w:hanging="360"/>
      </w:pPr>
    </w:lvl>
    <w:lvl w:ilvl="5">
      <w:start w:val="1"/>
      <w:numFmt w:val="decimal"/>
      <w:lvlText w:val="%6."/>
      <w:lvlJc w:val="left"/>
      <w:pPr>
        <w:tabs>
          <w:tab w:val="num" w:pos="2858"/>
        </w:tabs>
        <w:ind w:left="2858" w:hanging="360"/>
      </w:pPr>
    </w:lvl>
    <w:lvl w:ilvl="6">
      <w:start w:val="1"/>
      <w:numFmt w:val="decimal"/>
      <w:lvlText w:val="%7."/>
      <w:lvlJc w:val="left"/>
      <w:pPr>
        <w:tabs>
          <w:tab w:val="num" w:pos="3218"/>
        </w:tabs>
        <w:ind w:left="3218" w:hanging="360"/>
      </w:pPr>
    </w:lvl>
    <w:lvl w:ilvl="7">
      <w:start w:val="1"/>
      <w:numFmt w:val="decimal"/>
      <w:lvlText w:val="%8."/>
      <w:lvlJc w:val="left"/>
      <w:pPr>
        <w:tabs>
          <w:tab w:val="num" w:pos="3578"/>
        </w:tabs>
        <w:ind w:left="3578" w:hanging="360"/>
      </w:pPr>
    </w:lvl>
    <w:lvl w:ilvl="8">
      <w:start w:val="1"/>
      <w:numFmt w:val="decimal"/>
      <w:lvlText w:val="%9."/>
      <w:lvlJc w:val="left"/>
      <w:pPr>
        <w:tabs>
          <w:tab w:val="num" w:pos="3938"/>
        </w:tabs>
        <w:ind w:left="3938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A436F01"/>
    <w:multiLevelType w:val="hybridMultilevel"/>
    <w:tmpl w:val="84FEAB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BB423C0"/>
    <w:multiLevelType w:val="hybridMultilevel"/>
    <w:tmpl w:val="60A2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B83325"/>
    <w:multiLevelType w:val="multilevel"/>
    <w:tmpl w:val="A618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04F6CF1"/>
    <w:multiLevelType w:val="hybridMultilevel"/>
    <w:tmpl w:val="734CB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465A91"/>
    <w:multiLevelType w:val="multilevel"/>
    <w:tmpl w:val="851E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74263A7"/>
    <w:multiLevelType w:val="multilevel"/>
    <w:tmpl w:val="ACD6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D2308FE"/>
    <w:multiLevelType w:val="hybridMultilevel"/>
    <w:tmpl w:val="20A0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DF1C3F"/>
    <w:multiLevelType w:val="hybridMultilevel"/>
    <w:tmpl w:val="C9B26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9">
    <w:nsid w:val="23BF7CE8"/>
    <w:multiLevelType w:val="multilevel"/>
    <w:tmpl w:val="374A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4C43CE9"/>
    <w:multiLevelType w:val="hybridMultilevel"/>
    <w:tmpl w:val="0FFED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425972"/>
    <w:multiLevelType w:val="hybridMultilevel"/>
    <w:tmpl w:val="6D945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4148E4"/>
    <w:multiLevelType w:val="hybridMultilevel"/>
    <w:tmpl w:val="4BD21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16F0414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D6E2C47"/>
    <w:multiLevelType w:val="hybridMultilevel"/>
    <w:tmpl w:val="0896C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9E0276"/>
    <w:multiLevelType w:val="multilevel"/>
    <w:tmpl w:val="52F63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F75587"/>
    <w:multiLevelType w:val="multilevel"/>
    <w:tmpl w:val="E2EC0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5A5629"/>
    <w:multiLevelType w:val="hybridMultilevel"/>
    <w:tmpl w:val="5D2A9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055AB"/>
    <w:multiLevelType w:val="hybridMultilevel"/>
    <w:tmpl w:val="789C6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7E1EB5"/>
    <w:multiLevelType w:val="hybridMultilevel"/>
    <w:tmpl w:val="62921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1A7B9C"/>
    <w:multiLevelType w:val="multilevel"/>
    <w:tmpl w:val="DBC24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251020"/>
    <w:multiLevelType w:val="hybridMultilevel"/>
    <w:tmpl w:val="ADBA2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71142D"/>
    <w:multiLevelType w:val="multilevel"/>
    <w:tmpl w:val="61AED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2B48EB"/>
    <w:multiLevelType w:val="hybridMultilevel"/>
    <w:tmpl w:val="2D6C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3973BC"/>
    <w:multiLevelType w:val="hybridMultilevel"/>
    <w:tmpl w:val="83CA4D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19071A7"/>
    <w:multiLevelType w:val="hybridMultilevel"/>
    <w:tmpl w:val="ECD43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C166AD"/>
    <w:multiLevelType w:val="multilevel"/>
    <w:tmpl w:val="995E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7"/>
  </w:num>
  <w:num w:numId="3">
    <w:abstractNumId w:val="18"/>
  </w:num>
  <w:num w:numId="4">
    <w:abstractNumId w:val="30"/>
  </w:num>
  <w:num w:numId="5">
    <w:abstractNumId w:val="36"/>
  </w:num>
  <w:num w:numId="6">
    <w:abstractNumId w:val="4"/>
  </w:num>
  <w:num w:numId="7">
    <w:abstractNumId w:val="8"/>
  </w:num>
  <w:num w:numId="8">
    <w:abstractNumId w:val="9"/>
  </w:num>
  <w:num w:numId="9">
    <w:abstractNumId w:val="33"/>
  </w:num>
  <w:num w:numId="10">
    <w:abstractNumId w:val="28"/>
  </w:num>
  <w:num w:numId="11">
    <w:abstractNumId w:val="22"/>
  </w:num>
  <w:num w:numId="12">
    <w:abstractNumId w:val="20"/>
  </w:num>
  <w:num w:numId="13">
    <w:abstractNumId w:val="16"/>
  </w:num>
  <w:num w:numId="14">
    <w:abstractNumId w:val="23"/>
  </w:num>
  <w:num w:numId="15">
    <w:abstractNumId w:val="35"/>
  </w:num>
  <w:num w:numId="16">
    <w:abstractNumId w:val="29"/>
  </w:num>
  <w:num w:numId="17">
    <w:abstractNumId w:val="21"/>
  </w:num>
  <w:num w:numId="18">
    <w:abstractNumId w:val="31"/>
  </w:num>
  <w:num w:numId="19">
    <w:abstractNumId w:val="34"/>
  </w:num>
  <w:num w:numId="20">
    <w:abstractNumId w:val="27"/>
  </w:num>
  <w:num w:numId="21">
    <w:abstractNumId w:val="32"/>
  </w:num>
  <w:num w:numId="22">
    <w:abstractNumId w:val="15"/>
  </w:num>
  <w:num w:numId="23">
    <w:abstractNumId w:val="25"/>
  </w:num>
  <w:num w:numId="24">
    <w:abstractNumId w:val="12"/>
  </w:num>
  <w:num w:numId="25">
    <w:abstractNumId w:val="14"/>
  </w:num>
  <w:num w:numId="26">
    <w:abstractNumId w:val="19"/>
  </w:num>
  <w:num w:numId="27">
    <w:abstractNumId w:val="26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5"/>
  </w:num>
  <w:num w:numId="33">
    <w:abstractNumId w:val="6"/>
  </w:num>
  <w:num w:numId="34">
    <w:abstractNumId w:val="7"/>
  </w:num>
  <w:num w:numId="35">
    <w:abstractNumId w:val="13"/>
  </w:num>
  <w:num w:numId="36">
    <w:abstractNumId w:val="11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4C13"/>
    <w:rsid w:val="0001338E"/>
    <w:rsid w:val="000C307D"/>
    <w:rsid w:val="000E63DA"/>
    <w:rsid w:val="00120D11"/>
    <w:rsid w:val="00153D73"/>
    <w:rsid w:val="001A157B"/>
    <w:rsid w:val="001B6574"/>
    <w:rsid w:val="001E55BE"/>
    <w:rsid w:val="001F0A69"/>
    <w:rsid w:val="00214C13"/>
    <w:rsid w:val="00235C41"/>
    <w:rsid w:val="00236BD6"/>
    <w:rsid w:val="00260A9B"/>
    <w:rsid w:val="0028119D"/>
    <w:rsid w:val="002C19DC"/>
    <w:rsid w:val="003547E7"/>
    <w:rsid w:val="00382E64"/>
    <w:rsid w:val="003D36FD"/>
    <w:rsid w:val="003F6BEA"/>
    <w:rsid w:val="00532292"/>
    <w:rsid w:val="005961D4"/>
    <w:rsid w:val="005A2997"/>
    <w:rsid w:val="005B4728"/>
    <w:rsid w:val="005C28F6"/>
    <w:rsid w:val="005C3B88"/>
    <w:rsid w:val="005F5FB3"/>
    <w:rsid w:val="0062667E"/>
    <w:rsid w:val="006502B1"/>
    <w:rsid w:val="006D2D10"/>
    <w:rsid w:val="0070189E"/>
    <w:rsid w:val="007E2B16"/>
    <w:rsid w:val="007F75A3"/>
    <w:rsid w:val="008B7AAF"/>
    <w:rsid w:val="009627A8"/>
    <w:rsid w:val="009E6318"/>
    <w:rsid w:val="00A2516A"/>
    <w:rsid w:val="00A919B0"/>
    <w:rsid w:val="00AC2838"/>
    <w:rsid w:val="00B62210"/>
    <w:rsid w:val="00B84D01"/>
    <w:rsid w:val="00BC35EC"/>
    <w:rsid w:val="00C83EB1"/>
    <w:rsid w:val="00CB3667"/>
    <w:rsid w:val="00CB6063"/>
    <w:rsid w:val="00CC0EDD"/>
    <w:rsid w:val="00CD28B3"/>
    <w:rsid w:val="00D041ED"/>
    <w:rsid w:val="00D11529"/>
    <w:rsid w:val="00D17CE3"/>
    <w:rsid w:val="00DF2FC2"/>
    <w:rsid w:val="00E83A45"/>
    <w:rsid w:val="00ED2539"/>
    <w:rsid w:val="00FC7C4F"/>
    <w:rsid w:val="00FE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61D4"/>
  </w:style>
  <w:style w:type="paragraph" w:styleId="1">
    <w:name w:val="heading 1"/>
    <w:basedOn w:val="a0"/>
    <w:next w:val="a0"/>
    <w:link w:val="10"/>
    <w:uiPriority w:val="9"/>
    <w:qFormat/>
    <w:rsid w:val="001E55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qFormat/>
    <w:rsid w:val="00214C13"/>
    <w:pPr>
      <w:keepNext/>
      <w:jc w:val="center"/>
      <w:outlineLvl w:val="3"/>
    </w:pPr>
    <w:rPr>
      <w:rFonts w:ascii="Times New Roman" w:eastAsia="Calibri" w:hAnsi="Times New Roman" w:cs="Times New Roman"/>
      <w:bCs/>
      <w:shadow/>
      <w:sz w:val="32"/>
      <w:szCs w:val="36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E55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214C13"/>
    <w:rPr>
      <w:rFonts w:ascii="Times New Roman" w:eastAsia="Calibri" w:hAnsi="Times New Roman" w:cs="Times New Roman"/>
      <w:bCs/>
      <w:shadow/>
      <w:sz w:val="32"/>
      <w:szCs w:val="36"/>
      <w:lang w:eastAsia="en-US"/>
    </w:rPr>
  </w:style>
  <w:style w:type="paragraph" w:styleId="a4">
    <w:name w:val="header"/>
    <w:basedOn w:val="a0"/>
    <w:link w:val="a5"/>
    <w:uiPriority w:val="99"/>
    <w:unhideWhenUsed/>
    <w:rsid w:val="00214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14C13"/>
  </w:style>
  <w:style w:type="character" w:customStyle="1" w:styleId="a6">
    <w:name w:val="Основной текст Знак"/>
    <w:basedOn w:val="a1"/>
    <w:link w:val="a7"/>
    <w:rsid w:val="00214C13"/>
    <w:rPr>
      <w:rFonts w:ascii="Times New Roman" w:eastAsia="Times New Roman" w:hAnsi="Times New Roman"/>
      <w:sz w:val="24"/>
    </w:rPr>
  </w:style>
  <w:style w:type="paragraph" w:styleId="a8">
    <w:name w:val="Balloon Text"/>
    <w:basedOn w:val="a0"/>
    <w:link w:val="a9"/>
    <w:uiPriority w:val="99"/>
    <w:semiHidden/>
    <w:unhideWhenUsed/>
    <w:rsid w:val="00214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14C13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6"/>
    <w:rsid w:val="00214C13"/>
    <w:pPr>
      <w:spacing w:after="0" w:line="240" w:lineRule="auto"/>
      <w:jc w:val="both"/>
    </w:pPr>
    <w:rPr>
      <w:rFonts w:ascii="Times New Roman" w:eastAsia="Times New Roman" w:hAnsi="Times New Roman"/>
      <w:sz w:val="24"/>
    </w:rPr>
  </w:style>
  <w:style w:type="character" w:customStyle="1" w:styleId="11">
    <w:name w:val="Основной текст Знак1"/>
    <w:basedOn w:val="a1"/>
    <w:link w:val="a7"/>
    <w:uiPriority w:val="99"/>
    <w:semiHidden/>
    <w:rsid w:val="00214C13"/>
  </w:style>
  <w:style w:type="paragraph" w:customStyle="1" w:styleId="text">
    <w:name w:val="text"/>
    <w:basedOn w:val="a0"/>
    <w:rsid w:val="00D17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uiPriority w:val="99"/>
    <w:semiHidden/>
    <w:unhideWhenUsed/>
    <w:rsid w:val="00D17C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D17CE3"/>
  </w:style>
  <w:style w:type="character" w:customStyle="1" w:styleId="10">
    <w:name w:val="Заголовок 1 Знак"/>
    <w:basedOn w:val="a1"/>
    <w:link w:val="1"/>
    <w:uiPriority w:val="9"/>
    <w:rsid w:val="001E5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1E55B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a">
    <w:name w:val="Body Text Indent"/>
    <w:basedOn w:val="a0"/>
    <w:link w:val="ab"/>
    <w:unhideWhenUsed/>
    <w:rsid w:val="001E55BE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1E55BE"/>
  </w:style>
  <w:style w:type="paragraph" w:styleId="3">
    <w:name w:val="Body Text 3"/>
    <w:basedOn w:val="a0"/>
    <w:link w:val="30"/>
    <w:uiPriority w:val="99"/>
    <w:semiHidden/>
    <w:unhideWhenUsed/>
    <w:rsid w:val="001E55B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E55BE"/>
    <w:rPr>
      <w:sz w:val="16"/>
      <w:szCs w:val="16"/>
    </w:rPr>
  </w:style>
  <w:style w:type="paragraph" w:styleId="a">
    <w:name w:val="List"/>
    <w:basedOn w:val="a0"/>
    <w:rsid w:val="001E55BE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0"/>
    <w:uiPriority w:val="34"/>
    <w:qFormat/>
    <w:rsid w:val="006502B1"/>
    <w:pPr>
      <w:ind w:left="720"/>
      <w:contextualSpacing/>
    </w:pPr>
  </w:style>
  <w:style w:type="paragraph" w:styleId="ad">
    <w:name w:val="footer"/>
    <w:basedOn w:val="a0"/>
    <w:link w:val="ae"/>
    <w:uiPriority w:val="99"/>
    <w:semiHidden/>
    <w:unhideWhenUsed/>
    <w:rsid w:val="000C3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0C307D"/>
  </w:style>
  <w:style w:type="paragraph" w:styleId="af">
    <w:name w:val="Normal (Web)"/>
    <w:basedOn w:val="a0"/>
    <w:uiPriority w:val="99"/>
    <w:semiHidden/>
    <w:rsid w:val="000C307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f0">
    <w:name w:val="Hyperlink"/>
    <w:basedOn w:val="a1"/>
    <w:unhideWhenUsed/>
    <w:rsid w:val="00B84D01"/>
    <w:rPr>
      <w:color w:val="0000FF"/>
      <w:u w:val="single"/>
    </w:rPr>
  </w:style>
  <w:style w:type="character" w:customStyle="1" w:styleId="WW8Num1z0">
    <w:name w:val="WW8Num1z0"/>
    <w:rsid w:val="00A2516A"/>
    <w:rPr>
      <w:rFonts w:ascii="Times New Roman" w:hAnsi="Times New Roman" w:cs="Times New Roman"/>
    </w:rPr>
  </w:style>
  <w:style w:type="character" w:customStyle="1" w:styleId="WW8Num2z0">
    <w:name w:val="WW8Num2z0"/>
    <w:rsid w:val="00A2516A"/>
    <w:rPr>
      <w:rFonts w:ascii="Symbol" w:hAnsi="Symbol" w:cs="Symbol"/>
    </w:rPr>
  </w:style>
  <w:style w:type="character" w:customStyle="1" w:styleId="WW8Num2z1">
    <w:name w:val="WW8Num2z1"/>
    <w:rsid w:val="00A2516A"/>
    <w:rPr>
      <w:rFonts w:ascii="Courier New" w:hAnsi="Courier New" w:cs="Courier New"/>
    </w:rPr>
  </w:style>
  <w:style w:type="character" w:customStyle="1" w:styleId="WW8Num2z2">
    <w:name w:val="WW8Num2z2"/>
    <w:rsid w:val="00A2516A"/>
    <w:rPr>
      <w:rFonts w:ascii="Wingdings" w:hAnsi="Wingdings" w:cs="Wingdings"/>
    </w:rPr>
  </w:style>
  <w:style w:type="character" w:customStyle="1" w:styleId="WW8Num3z0">
    <w:name w:val="WW8Num3z0"/>
    <w:rsid w:val="00A2516A"/>
    <w:rPr>
      <w:rFonts w:ascii="Symbol" w:hAnsi="Symbol" w:cs="Symbol"/>
    </w:rPr>
  </w:style>
  <w:style w:type="character" w:customStyle="1" w:styleId="WW8Num3z1">
    <w:name w:val="WW8Num3z1"/>
    <w:rsid w:val="00A2516A"/>
    <w:rPr>
      <w:rFonts w:ascii="Courier New" w:hAnsi="Courier New" w:cs="Courier New"/>
    </w:rPr>
  </w:style>
  <w:style w:type="character" w:customStyle="1" w:styleId="WW8Num3z2">
    <w:name w:val="WW8Num3z2"/>
    <w:rsid w:val="00A2516A"/>
    <w:rPr>
      <w:rFonts w:ascii="Wingdings" w:hAnsi="Wingdings" w:cs="Wingdings"/>
    </w:rPr>
  </w:style>
  <w:style w:type="character" w:customStyle="1" w:styleId="WW8Num5z0">
    <w:name w:val="WW8Num5z0"/>
    <w:rsid w:val="00A2516A"/>
    <w:rPr>
      <w:rFonts w:ascii="Wingdings 2" w:hAnsi="Wingdings 2" w:cs="OpenSymbol"/>
    </w:rPr>
  </w:style>
  <w:style w:type="character" w:customStyle="1" w:styleId="WW8Num5z1">
    <w:name w:val="WW8Num5z1"/>
    <w:rsid w:val="00A2516A"/>
    <w:rPr>
      <w:rFonts w:ascii="OpenSymbol" w:hAnsi="OpenSymbol" w:cs="OpenSymbol"/>
    </w:rPr>
  </w:style>
  <w:style w:type="character" w:customStyle="1" w:styleId="Absatz-Standardschriftart">
    <w:name w:val="Absatz-Standardschriftart"/>
    <w:rsid w:val="00A2516A"/>
  </w:style>
  <w:style w:type="character" w:customStyle="1" w:styleId="WW8Num3z3">
    <w:name w:val="WW8Num3z3"/>
    <w:rsid w:val="00A2516A"/>
    <w:rPr>
      <w:rFonts w:ascii="Symbol" w:hAnsi="Symbol" w:cs="Symbol"/>
    </w:rPr>
  </w:style>
  <w:style w:type="character" w:customStyle="1" w:styleId="WW8Num6z0">
    <w:name w:val="WW8Num6z0"/>
    <w:rsid w:val="00A2516A"/>
    <w:rPr>
      <w:rFonts w:ascii="Wingdings 2" w:hAnsi="Wingdings 2" w:cs="OpenSymbol"/>
    </w:rPr>
  </w:style>
  <w:style w:type="character" w:customStyle="1" w:styleId="WW8Num6z1">
    <w:name w:val="WW8Num6z1"/>
    <w:rsid w:val="00A2516A"/>
    <w:rPr>
      <w:rFonts w:ascii="OpenSymbol" w:hAnsi="OpenSymbol" w:cs="OpenSymbol"/>
    </w:rPr>
  </w:style>
  <w:style w:type="character" w:customStyle="1" w:styleId="12">
    <w:name w:val="Основной шрифт абзаца1"/>
    <w:rsid w:val="00A2516A"/>
  </w:style>
  <w:style w:type="character" w:customStyle="1" w:styleId="WW8Num11z0">
    <w:name w:val="WW8Num11z0"/>
    <w:rsid w:val="00A2516A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A2516A"/>
    <w:rPr>
      <w:rFonts w:ascii="Courier New" w:hAnsi="Courier New" w:cs="Courier New"/>
    </w:rPr>
  </w:style>
  <w:style w:type="character" w:customStyle="1" w:styleId="WW8Num11z2">
    <w:name w:val="WW8Num11z2"/>
    <w:rsid w:val="00A2516A"/>
    <w:rPr>
      <w:rFonts w:ascii="Wingdings" w:hAnsi="Wingdings" w:cs="Wingdings"/>
    </w:rPr>
  </w:style>
  <w:style w:type="character" w:customStyle="1" w:styleId="WW8Num11z3">
    <w:name w:val="WW8Num11z3"/>
    <w:rsid w:val="00A2516A"/>
    <w:rPr>
      <w:rFonts w:ascii="Symbol" w:hAnsi="Symbol" w:cs="Symbol"/>
    </w:rPr>
  </w:style>
  <w:style w:type="character" w:customStyle="1" w:styleId="af1">
    <w:name w:val="Маркеры списка"/>
    <w:rsid w:val="00A2516A"/>
    <w:rPr>
      <w:rFonts w:ascii="OpenSymbol" w:eastAsia="OpenSymbol" w:hAnsi="OpenSymbol" w:cs="OpenSymbol"/>
    </w:rPr>
  </w:style>
  <w:style w:type="character" w:customStyle="1" w:styleId="ListLabel3">
    <w:name w:val="ListLabel 3"/>
    <w:rsid w:val="00A2516A"/>
    <w:rPr>
      <w:sz w:val="22"/>
    </w:rPr>
  </w:style>
  <w:style w:type="character" w:customStyle="1" w:styleId="af2">
    <w:name w:val="Символ нумерации"/>
    <w:rsid w:val="00A2516A"/>
  </w:style>
  <w:style w:type="paragraph" w:customStyle="1" w:styleId="af3">
    <w:name w:val="Заголовок"/>
    <w:basedOn w:val="a0"/>
    <w:next w:val="a7"/>
    <w:rsid w:val="00A2516A"/>
    <w:pPr>
      <w:keepNext/>
      <w:widowControl w:val="0"/>
      <w:suppressAutoHyphens/>
      <w:spacing w:before="240" w:after="120" w:line="240" w:lineRule="auto"/>
    </w:pPr>
    <w:rPr>
      <w:rFonts w:ascii="Liberation Sans" w:eastAsia="DejaVu Sans Condensed" w:hAnsi="Liberation Sans" w:cs="Lucida Sans"/>
      <w:kern w:val="1"/>
      <w:sz w:val="28"/>
      <w:szCs w:val="28"/>
      <w:lang w:eastAsia="zh-CN" w:bidi="hi-IN"/>
    </w:rPr>
  </w:style>
  <w:style w:type="paragraph" w:styleId="af4">
    <w:name w:val="caption"/>
    <w:basedOn w:val="a0"/>
    <w:qFormat/>
    <w:rsid w:val="00A2516A"/>
    <w:pPr>
      <w:widowControl w:val="0"/>
      <w:suppressLineNumbers/>
      <w:suppressAutoHyphens/>
      <w:spacing w:before="120" w:after="120" w:line="240" w:lineRule="auto"/>
    </w:pPr>
    <w:rPr>
      <w:rFonts w:ascii="Liberation Serif" w:eastAsia="DejaVu Sans Condensed" w:hAnsi="Liberation Serif" w:cs="Lucida Sans"/>
      <w:i/>
      <w:iCs/>
      <w:kern w:val="1"/>
      <w:sz w:val="24"/>
      <w:szCs w:val="24"/>
      <w:lang w:eastAsia="zh-CN" w:bidi="hi-IN"/>
    </w:rPr>
  </w:style>
  <w:style w:type="paragraph" w:customStyle="1" w:styleId="21">
    <w:name w:val="Указатель2"/>
    <w:basedOn w:val="a0"/>
    <w:rsid w:val="00A2516A"/>
    <w:pPr>
      <w:widowControl w:val="0"/>
      <w:suppressLineNumbers/>
      <w:suppressAutoHyphens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3">
    <w:name w:val="Название объекта1"/>
    <w:basedOn w:val="a0"/>
    <w:rsid w:val="00A2516A"/>
    <w:pPr>
      <w:widowControl w:val="0"/>
      <w:suppressLineNumbers/>
      <w:suppressAutoHyphens/>
      <w:spacing w:before="120" w:after="120" w:line="240" w:lineRule="auto"/>
    </w:pPr>
    <w:rPr>
      <w:rFonts w:ascii="Liberation Serif" w:eastAsia="DejaVu Sans Condensed" w:hAnsi="Liberation Serif" w:cs="Lucida Sans"/>
      <w:i/>
      <w:iCs/>
      <w:kern w:val="1"/>
      <w:sz w:val="24"/>
      <w:szCs w:val="24"/>
      <w:lang w:eastAsia="zh-CN" w:bidi="hi-IN"/>
    </w:rPr>
  </w:style>
  <w:style w:type="paragraph" w:customStyle="1" w:styleId="14">
    <w:name w:val="Указатель1"/>
    <w:basedOn w:val="a0"/>
    <w:rsid w:val="00A2516A"/>
    <w:pPr>
      <w:widowControl w:val="0"/>
      <w:suppressLineNumbers/>
      <w:suppressAutoHyphens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210">
    <w:name w:val="Основной текст с отступом 21"/>
    <w:basedOn w:val="a0"/>
    <w:rsid w:val="00A2516A"/>
    <w:pPr>
      <w:widowControl w:val="0"/>
      <w:suppressAutoHyphens/>
      <w:spacing w:after="120" w:line="480" w:lineRule="auto"/>
      <w:ind w:left="283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af5">
    <w:name w:val="Содержимое таблицы"/>
    <w:basedOn w:val="a0"/>
    <w:rsid w:val="00A2516A"/>
    <w:pPr>
      <w:widowControl w:val="0"/>
      <w:suppressLineNumbers/>
      <w:suppressAutoHyphens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af6">
    <w:name w:val="Заголовок таблицы"/>
    <w:basedOn w:val="af5"/>
    <w:rsid w:val="00A2516A"/>
    <w:pPr>
      <w:jc w:val="center"/>
    </w:pPr>
    <w:rPr>
      <w:b/>
      <w:bCs/>
    </w:rPr>
  </w:style>
  <w:style w:type="paragraph" w:customStyle="1" w:styleId="15">
    <w:name w:val="Абзац списка1"/>
    <w:basedOn w:val="a0"/>
    <w:rsid w:val="00A2516A"/>
    <w:pPr>
      <w:widowControl w:val="0"/>
      <w:suppressAutoHyphens/>
      <w:spacing w:after="0" w:line="240" w:lineRule="auto"/>
      <w:ind w:left="720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af7">
    <w:name w:val="???????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color w:val="000000"/>
      <w:kern w:val="1"/>
      <w:sz w:val="36"/>
      <w:szCs w:val="36"/>
      <w:lang w:eastAsia="zh-CN" w:bidi="hi-IN"/>
    </w:rPr>
  </w:style>
  <w:style w:type="paragraph" w:customStyle="1" w:styleId="af8">
    <w:name w:val="?????? ?? ????????"/>
    <w:basedOn w:val="af7"/>
    <w:rsid w:val="00A2516A"/>
  </w:style>
  <w:style w:type="paragraph" w:customStyle="1" w:styleId="af9">
    <w:name w:val="?????? ? ?????"/>
    <w:basedOn w:val="af7"/>
    <w:rsid w:val="00A2516A"/>
  </w:style>
  <w:style w:type="paragraph" w:customStyle="1" w:styleId="afa">
    <w:name w:val="?????? ??? ???????"/>
    <w:basedOn w:val="af7"/>
    <w:rsid w:val="00A2516A"/>
  </w:style>
  <w:style w:type="paragraph" w:customStyle="1" w:styleId="afb">
    <w:name w:val="?????"/>
    <w:basedOn w:val="af7"/>
    <w:rsid w:val="00A2516A"/>
  </w:style>
  <w:style w:type="paragraph" w:customStyle="1" w:styleId="afc">
    <w:name w:val="???????? ?????"/>
    <w:basedOn w:val="af7"/>
    <w:rsid w:val="00A2516A"/>
  </w:style>
  <w:style w:type="paragraph" w:customStyle="1" w:styleId="afd">
    <w:name w:val="???????????? ?????? ?? ??????"/>
    <w:basedOn w:val="af7"/>
    <w:rsid w:val="00A2516A"/>
  </w:style>
  <w:style w:type="paragraph" w:customStyle="1" w:styleId="afe">
    <w:name w:val="?????? ?????? ? ????????"/>
    <w:basedOn w:val="af7"/>
    <w:rsid w:val="00A2516A"/>
    <w:pPr>
      <w:ind w:firstLine="340"/>
    </w:pPr>
  </w:style>
  <w:style w:type="paragraph" w:customStyle="1" w:styleId="aff">
    <w:name w:val="????????"/>
    <w:basedOn w:val="af7"/>
    <w:rsid w:val="00A2516A"/>
  </w:style>
  <w:style w:type="paragraph" w:customStyle="1" w:styleId="16">
    <w:name w:val="???????? 1"/>
    <w:basedOn w:val="af7"/>
    <w:rsid w:val="00A2516A"/>
    <w:pPr>
      <w:jc w:val="center"/>
    </w:pPr>
  </w:style>
  <w:style w:type="paragraph" w:customStyle="1" w:styleId="22">
    <w:name w:val="???????? 2"/>
    <w:basedOn w:val="af7"/>
    <w:rsid w:val="00A2516A"/>
    <w:pPr>
      <w:spacing w:before="57" w:after="57"/>
      <w:ind w:right="113"/>
      <w:jc w:val="center"/>
    </w:pPr>
  </w:style>
  <w:style w:type="paragraph" w:customStyle="1" w:styleId="aff0">
    <w:name w:val="?????????"/>
    <w:basedOn w:val="af7"/>
    <w:rsid w:val="00A2516A"/>
    <w:pPr>
      <w:spacing w:before="238" w:after="119"/>
    </w:pPr>
  </w:style>
  <w:style w:type="paragraph" w:customStyle="1" w:styleId="17">
    <w:name w:val="????????? 1"/>
    <w:basedOn w:val="af7"/>
    <w:rsid w:val="00A2516A"/>
    <w:pPr>
      <w:spacing w:before="238" w:after="119"/>
    </w:pPr>
  </w:style>
  <w:style w:type="paragraph" w:customStyle="1" w:styleId="23">
    <w:name w:val="????????? 2"/>
    <w:basedOn w:val="af7"/>
    <w:rsid w:val="00A2516A"/>
    <w:pPr>
      <w:spacing w:before="238" w:after="119"/>
    </w:pPr>
  </w:style>
  <w:style w:type="paragraph" w:customStyle="1" w:styleId="aff1">
    <w:name w:val="????????? ?????"/>
    <w:basedOn w:val="af7"/>
    <w:rsid w:val="00A2516A"/>
  </w:style>
  <w:style w:type="paragraph" w:customStyle="1" w:styleId="LTGliederung1">
    <w:name w:val="???????~LT~Gliederung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LTGliederung2">
    <w:name w:val="???????~LT~Gliederung 2"/>
    <w:basedOn w:val="LTGliederung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LTGliederung3">
    <w:name w:val="???????~LT~Gliederung 3"/>
    <w:basedOn w:val="LTGliederung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LTGliederung4">
    <w:name w:val="???????~LT~Gliederung 4"/>
    <w:basedOn w:val="LTGliederung3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LTGliederung5">
    <w:name w:val="???????~LT~Gliederung 5"/>
    <w:basedOn w:val="LTGliederung4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LTGliederung6">
    <w:name w:val="???????~LT~Gliederung 6"/>
    <w:basedOn w:val="LTGliederung5"/>
    <w:rsid w:val="00A2516A"/>
  </w:style>
  <w:style w:type="paragraph" w:customStyle="1" w:styleId="LTGliederung7">
    <w:name w:val="???????~LT~Gliederung 7"/>
    <w:basedOn w:val="LTGliederung6"/>
    <w:rsid w:val="00A2516A"/>
  </w:style>
  <w:style w:type="paragraph" w:customStyle="1" w:styleId="LTGliederung8">
    <w:name w:val="???????~LT~Gliederung 8"/>
    <w:basedOn w:val="LTGliederung7"/>
    <w:rsid w:val="00A2516A"/>
  </w:style>
  <w:style w:type="paragraph" w:customStyle="1" w:styleId="LTGliederung9">
    <w:name w:val="???????~LT~Gliederung 9"/>
    <w:basedOn w:val="LTGliederung8"/>
    <w:rsid w:val="00A2516A"/>
  </w:style>
  <w:style w:type="paragraph" w:customStyle="1" w:styleId="LTTitel">
    <w:name w:val="???????~LT~Titel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LTUntertitel">
    <w:name w:val="???????~LT~Untertitel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LTNotizen">
    <w:name w:val="???????~LT~Notizen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LTHintergrundobjekte">
    <w:name w:val="???????~LT~Hintergrundobjekte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Arial" w:eastAsia="Arial" w:hAnsi="Arial" w:cs="Arial"/>
      <w:color w:val="000000"/>
      <w:kern w:val="1"/>
      <w:sz w:val="36"/>
      <w:szCs w:val="36"/>
      <w:lang w:eastAsia="zh-CN" w:bidi="hi-IN"/>
    </w:rPr>
  </w:style>
  <w:style w:type="paragraph" w:customStyle="1" w:styleId="LTHintergrund">
    <w:name w:val="???????~LT~Hintergrund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default">
    <w:name w:val="default"/>
    <w:rsid w:val="00A2516A"/>
    <w:pPr>
      <w:widowControl w:val="0"/>
      <w:suppressAutoHyphens/>
      <w:autoSpaceDE w:val="0"/>
      <w:spacing w:after="0" w:line="200" w:lineRule="atLeast"/>
    </w:pPr>
    <w:rPr>
      <w:rFonts w:ascii="Lucida Sans" w:eastAsia="Lucida Sans" w:hAnsi="Lucida Sans" w:cs="Lucida Sans"/>
      <w:kern w:val="1"/>
      <w:sz w:val="36"/>
      <w:szCs w:val="36"/>
      <w:lang w:eastAsia="zh-CN" w:bidi="hi-IN"/>
    </w:rPr>
  </w:style>
  <w:style w:type="paragraph" w:customStyle="1" w:styleId="gray1">
    <w:name w:val="gray1"/>
    <w:basedOn w:val="default"/>
    <w:rsid w:val="00A2516A"/>
  </w:style>
  <w:style w:type="paragraph" w:customStyle="1" w:styleId="gray2">
    <w:name w:val="gray2"/>
    <w:basedOn w:val="default"/>
    <w:rsid w:val="00A2516A"/>
  </w:style>
  <w:style w:type="paragraph" w:customStyle="1" w:styleId="gray3">
    <w:name w:val="gray3"/>
    <w:basedOn w:val="default"/>
    <w:rsid w:val="00A2516A"/>
  </w:style>
  <w:style w:type="paragraph" w:customStyle="1" w:styleId="bw1">
    <w:name w:val="bw1"/>
    <w:basedOn w:val="default"/>
    <w:rsid w:val="00A2516A"/>
  </w:style>
  <w:style w:type="paragraph" w:customStyle="1" w:styleId="bw2">
    <w:name w:val="bw2"/>
    <w:basedOn w:val="default"/>
    <w:rsid w:val="00A2516A"/>
  </w:style>
  <w:style w:type="paragraph" w:customStyle="1" w:styleId="bw3">
    <w:name w:val="bw3"/>
    <w:basedOn w:val="default"/>
    <w:rsid w:val="00A2516A"/>
  </w:style>
  <w:style w:type="paragraph" w:customStyle="1" w:styleId="orange1">
    <w:name w:val="orange1"/>
    <w:basedOn w:val="default"/>
    <w:rsid w:val="00A2516A"/>
  </w:style>
  <w:style w:type="paragraph" w:customStyle="1" w:styleId="orange2">
    <w:name w:val="orange2"/>
    <w:basedOn w:val="default"/>
    <w:rsid w:val="00A2516A"/>
  </w:style>
  <w:style w:type="paragraph" w:customStyle="1" w:styleId="orange3">
    <w:name w:val="orange3"/>
    <w:basedOn w:val="default"/>
    <w:rsid w:val="00A2516A"/>
  </w:style>
  <w:style w:type="paragraph" w:customStyle="1" w:styleId="turquise1">
    <w:name w:val="turquise1"/>
    <w:basedOn w:val="default"/>
    <w:rsid w:val="00A2516A"/>
  </w:style>
  <w:style w:type="paragraph" w:customStyle="1" w:styleId="turquise2">
    <w:name w:val="turquise2"/>
    <w:basedOn w:val="default"/>
    <w:rsid w:val="00A2516A"/>
  </w:style>
  <w:style w:type="paragraph" w:customStyle="1" w:styleId="turquise3">
    <w:name w:val="turquise3"/>
    <w:basedOn w:val="default"/>
    <w:rsid w:val="00A2516A"/>
  </w:style>
  <w:style w:type="paragraph" w:customStyle="1" w:styleId="blue1">
    <w:name w:val="blue1"/>
    <w:basedOn w:val="default"/>
    <w:rsid w:val="00A2516A"/>
  </w:style>
  <w:style w:type="paragraph" w:customStyle="1" w:styleId="blue2">
    <w:name w:val="blue2"/>
    <w:basedOn w:val="default"/>
    <w:rsid w:val="00A2516A"/>
  </w:style>
  <w:style w:type="paragraph" w:customStyle="1" w:styleId="blue3">
    <w:name w:val="blue3"/>
    <w:basedOn w:val="default"/>
    <w:rsid w:val="00A2516A"/>
  </w:style>
  <w:style w:type="paragraph" w:customStyle="1" w:styleId="sun1">
    <w:name w:val="sun1"/>
    <w:basedOn w:val="default"/>
    <w:rsid w:val="00A2516A"/>
  </w:style>
  <w:style w:type="paragraph" w:customStyle="1" w:styleId="sun2">
    <w:name w:val="sun2"/>
    <w:basedOn w:val="default"/>
    <w:rsid w:val="00A2516A"/>
  </w:style>
  <w:style w:type="paragraph" w:customStyle="1" w:styleId="sun3">
    <w:name w:val="sun3"/>
    <w:basedOn w:val="default"/>
    <w:rsid w:val="00A2516A"/>
  </w:style>
  <w:style w:type="paragraph" w:customStyle="1" w:styleId="earth1">
    <w:name w:val="earth1"/>
    <w:basedOn w:val="default"/>
    <w:rsid w:val="00A2516A"/>
  </w:style>
  <w:style w:type="paragraph" w:customStyle="1" w:styleId="earth2">
    <w:name w:val="earth2"/>
    <w:basedOn w:val="default"/>
    <w:rsid w:val="00A2516A"/>
  </w:style>
  <w:style w:type="paragraph" w:customStyle="1" w:styleId="earth3">
    <w:name w:val="earth3"/>
    <w:basedOn w:val="default"/>
    <w:rsid w:val="00A2516A"/>
  </w:style>
  <w:style w:type="paragraph" w:customStyle="1" w:styleId="green1">
    <w:name w:val="green1"/>
    <w:basedOn w:val="default"/>
    <w:rsid w:val="00A2516A"/>
  </w:style>
  <w:style w:type="paragraph" w:customStyle="1" w:styleId="green2">
    <w:name w:val="green2"/>
    <w:basedOn w:val="default"/>
    <w:rsid w:val="00A2516A"/>
  </w:style>
  <w:style w:type="paragraph" w:customStyle="1" w:styleId="green3">
    <w:name w:val="green3"/>
    <w:basedOn w:val="default"/>
    <w:rsid w:val="00A2516A"/>
  </w:style>
  <w:style w:type="paragraph" w:customStyle="1" w:styleId="seetang1">
    <w:name w:val="seetang1"/>
    <w:basedOn w:val="default"/>
    <w:rsid w:val="00A2516A"/>
  </w:style>
  <w:style w:type="paragraph" w:customStyle="1" w:styleId="seetang2">
    <w:name w:val="seetang2"/>
    <w:basedOn w:val="default"/>
    <w:rsid w:val="00A2516A"/>
  </w:style>
  <w:style w:type="paragraph" w:customStyle="1" w:styleId="seetang3">
    <w:name w:val="seetang3"/>
    <w:basedOn w:val="default"/>
    <w:rsid w:val="00A2516A"/>
  </w:style>
  <w:style w:type="paragraph" w:customStyle="1" w:styleId="lightblue1">
    <w:name w:val="lightblue1"/>
    <w:basedOn w:val="default"/>
    <w:rsid w:val="00A2516A"/>
  </w:style>
  <w:style w:type="paragraph" w:customStyle="1" w:styleId="lightblue2">
    <w:name w:val="lightblue2"/>
    <w:basedOn w:val="default"/>
    <w:rsid w:val="00A2516A"/>
  </w:style>
  <w:style w:type="paragraph" w:customStyle="1" w:styleId="lightblue3">
    <w:name w:val="lightblue3"/>
    <w:basedOn w:val="default"/>
    <w:rsid w:val="00A2516A"/>
  </w:style>
  <w:style w:type="paragraph" w:customStyle="1" w:styleId="yellow1">
    <w:name w:val="yellow1"/>
    <w:basedOn w:val="default"/>
    <w:rsid w:val="00A2516A"/>
  </w:style>
  <w:style w:type="paragraph" w:customStyle="1" w:styleId="yellow2">
    <w:name w:val="yellow2"/>
    <w:basedOn w:val="default"/>
    <w:rsid w:val="00A2516A"/>
  </w:style>
  <w:style w:type="paragraph" w:customStyle="1" w:styleId="yellow3">
    <w:name w:val="yellow3"/>
    <w:basedOn w:val="default"/>
    <w:rsid w:val="00A2516A"/>
  </w:style>
  <w:style w:type="paragraph" w:customStyle="1" w:styleId="WW-">
    <w:name w:val="WW-?????????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aff2">
    <w:name w:val="????????????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aff3">
    <w:name w:val="??????? ????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Arial" w:eastAsia="Arial" w:hAnsi="Arial" w:cs="Arial"/>
      <w:color w:val="000000"/>
      <w:kern w:val="1"/>
      <w:sz w:val="36"/>
      <w:szCs w:val="36"/>
      <w:lang w:eastAsia="zh-CN" w:bidi="hi-IN"/>
    </w:rPr>
  </w:style>
  <w:style w:type="paragraph" w:customStyle="1" w:styleId="aff4">
    <w:name w:val="???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aff5">
    <w:name w:val="??????????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WW-1">
    <w:name w:val="WW-?????????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WW-2">
    <w:name w:val="WW-????????? 2"/>
    <w:basedOn w:val="WW-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31">
    <w:name w:val="????????? 3"/>
    <w:basedOn w:val="WW-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41">
    <w:name w:val="????????? 4"/>
    <w:basedOn w:val="31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51">
    <w:name w:val="????????? 5"/>
    <w:basedOn w:val="41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6">
    <w:name w:val="????????? 6"/>
    <w:basedOn w:val="51"/>
    <w:rsid w:val="00A2516A"/>
  </w:style>
  <w:style w:type="paragraph" w:customStyle="1" w:styleId="7">
    <w:name w:val="????????? 7"/>
    <w:basedOn w:val="6"/>
    <w:rsid w:val="00A2516A"/>
  </w:style>
  <w:style w:type="paragraph" w:customStyle="1" w:styleId="8">
    <w:name w:val="????????? 8"/>
    <w:basedOn w:val="7"/>
    <w:rsid w:val="00A2516A"/>
  </w:style>
  <w:style w:type="paragraph" w:customStyle="1" w:styleId="9">
    <w:name w:val="????????? 9"/>
    <w:basedOn w:val="8"/>
    <w:rsid w:val="00A2516A"/>
  </w:style>
  <w:style w:type="paragraph" w:customStyle="1" w:styleId="1LTGliederung1">
    <w:name w:val="????????1~LT~Gliederung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1LTGliederung2">
    <w:name w:val="????????1~LT~Gliederung 2"/>
    <w:basedOn w:val="LTGliederung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1LTGliederung3">
    <w:name w:val="????????1~LT~Gliederung 3"/>
    <w:basedOn w:val="LTGliederung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1LTGliederung4">
    <w:name w:val="????????1~LT~Gliederung 4"/>
    <w:basedOn w:val="LTGliederung3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1LTGliederung5">
    <w:name w:val="????????1~LT~Gliederung 5"/>
    <w:basedOn w:val="LTGliederung4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1LTGliederung6">
    <w:name w:val="????????1~LT~Gliederung 6"/>
    <w:basedOn w:val="LTGliederung5"/>
    <w:rsid w:val="00A2516A"/>
  </w:style>
  <w:style w:type="paragraph" w:customStyle="1" w:styleId="1LTGliederung7">
    <w:name w:val="????????1~LT~Gliederung 7"/>
    <w:basedOn w:val="LTGliederung6"/>
    <w:rsid w:val="00A2516A"/>
  </w:style>
  <w:style w:type="paragraph" w:customStyle="1" w:styleId="1LTGliederung8">
    <w:name w:val="????????1~LT~Gliederung 8"/>
    <w:basedOn w:val="LTGliederung7"/>
    <w:rsid w:val="00A2516A"/>
  </w:style>
  <w:style w:type="paragraph" w:customStyle="1" w:styleId="1LTGliederung9">
    <w:name w:val="????????1~LT~Gliederung 9"/>
    <w:basedOn w:val="LTGliederung8"/>
    <w:rsid w:val="00A2516A"/>
  </w:style>
  <w:style w:type="paragraph" w:customStyle="1" w:styleId="1LTTitel">
    <w:name w:val="????????1~LT~Titel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1LTUntertitel">
    <w:name w:val="????????1~LT~Untertitel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1LTNotizen">
    <w:name w:val="????????1~LT~Notizen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1LTHintergrundobjekte">
    <w:name w:val="????????1~LT~Hintergrundobjekte"/>
    <w:rsid w:val="00A2516A"/>
    <w:pPr>
      <w:widowControl w:val="0"/>
      <w:suppressAutoHyphens/>
      <w:autoSpaceDE w:val="0"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LTHintergrund">
    <w:name w:val="????????1~LT~Hintergrund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2LTGliederung1">
    <w:name w:val="????????2~LT~Gliederung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2LTGliederung2">
    <w:name w:val="????????2~LT~Gliederung 2"/>
    <w:basedOn w:val="LTGliederung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2LTGliederung3">
    <w:name w:val="????????2~LT~Gliederung 3"/>
    <w:basedOn w:val="LTGliederung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2LTGliederung4">
    <w:name w:val="????????2~LT~Gliederung 4"/>
    <w:basedOn w:val="LTGliederung3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2LTGliederung5">
    <w:name w:val="????????2~LT~Gliederung 5"/>
    <w:basedOn w:val="LTGliederung4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2LTGliederung6">
    <w:name w:val="????????2~LT~Gliederung 6"/>
    <w:basedOn w:val="LTGliederung5"/>
    <w:rsid w:val="00A2516A"/>
  </w:style>
  <w:style w:type="paragraph" w:customStyle="1" w:styleId="2LTGliederung7">
    <w:name w:val="????????2~LT~Gliederung 7"/>
    <w:basedOn w:val="LTGliederung6"/>
    <w:rsid w:val="00A2516A"/>
  </w:style>
  <w:style w:type="paragraph" w:customStyle="1" w:styleId="2LTGliederung8">
    <w:name w:val="????????2~LT~Gliederung 8"/>
    <w:basedOn w:val="LTGliederung7"/>
    <w:rsid w:val="00A2516A"/>
  </w:style>
  <w:style w:type="paragraph" w:customStyle="1" w:styleId="2LTGliederung9">
    <w:name w:val="????????2~LT~Gliederung 9"/>
    <w:basedOn w:val="LTGliederung8"/>
    <w:rsid w:val="00A2516A"/>
  </w:style>
  <w:style w:type="paragraph" w:customStyle="1" w:styleId="2LTTitel">
    <w:name w:val="????????2~LT~Titel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2LTUntertitel">
    <w:name w:val="????????2~LT~Untertitel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2LTNotizen">
    <w:name w:val="????????2~LT~Notizen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2LTHintergrundobjekte">
    <w:name w:val="????????2~LT~Hintergrundobjekte"/>
    <w:rsid w:val="00A2516A"/>
    <w:pPr>
      <w:widowControl w:val="0"/>
      <w:suppressAutoHyphens/>
      <w:autoSpaceDE w:val="0"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2LTHintergrund">
    <w:name w:val="????????2~LT~Hintergrund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3LTGliederung1">
    <w:name w:val="????????3~LT~Gliederung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3LTGliederung2">
    <w:name w:val="????????3~LT~Gliederung 2"/>
    <w:basedOn w:val="LTGliederung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3LTGliederung3">
    <w:name w:val="????????3~LT~Gliederung 3"/>
    <w:basedOn w:val="LTGliederung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3LTGliederung4">
    <w:name w:val="????????3~LT~Gliederung 4"/>
    <w:basedOn w:val="LTGliederung3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3LTGliederung5">
    <w:name w:val="????????3~LT~Gliederung 5"/>
    <w:basedOn w:val="LTGliederung4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3LTGliederung6">
    <w:name w:val="????????3~LT~Gliederung 6"/>
    <w:basedOn w:val="LTGliederung5"/>
    <w:rsid w:val="00A2516A"/>
  </w:style>
  <w:style w:type="paragraph" w:customStyle="1" w:styleId="3LTGliederung7">
    <w:name w:val="????????3~LT~Gliederung 7"/>
    <w:basedOn w:val="LTGliederung6"/>
    <w:rsid w:val="00A2516A"/>
  </w:style>
  <w:style w:type="paragraph" w:customStyle="1" w:styleId="3LTGliederung8">
    <w:name w:val="????????3~LT~Gliederung 8"/>
    <w:basedOn w:val="LTGliederung7"/>
    <w:rsid w:val="00A2516A"/>
  </w:style>
  <w:style w:type="paragraph" w:customStyle="1" w:styleId="3LTGliederung9">
    <w:name w:val="????????3~LT~Gliederung 9"/>
    <w:basedOn w:val="LTGliederung8"/>
    <w:rsid w:val="00A2516A"/>
  </w:style>
  <w:style w:type="paragraph" w:customStyle="1" w:styleId="3LTTitel">
    <w:name w:val="????????3~LT~Titel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3LTUntertitel">
    <w:name w:val="????????3~LT~Untertitel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3LTNotizen">
    <w:name w:val="????????3~LT~Notizen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3LTHintergrundobjekte">
    <w:name w:val="????????3~LT~Hintergrundobjekte"/>
    <w:rsid w:val="00A2516A"/>
    <w:pPr>
      <w:widowControl w:val="0"/>
      <w:suppressAutoHyphens/>
      <w:autoSpaceDE w:val="0"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3LTHintergrund">
    <w:name w:val="????????3~LT~Hintergrund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4LTGliederung1">
    <w:name w:val="????????4~LT~Gliederung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4LTGliederung2">
    <w:name w:val="????????4~LT~Gliederung 2"/>
    <w:basedOn w:val="LTGliederung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4LTGliederung3">
    <w:name w:val="????????4~LT~Gliederung 3"/>
    <w:basedOn w:val="LTGliederung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4LTGliederung4">
    <w:name w:val="????????4~LT~Gliederung 4"/>
    <w:basedOn w:val="LTGliederung3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4LTGliederung5">
    <w:name w:val="????????4~LT~Gliederung 5"/>
    <w:basedOn w:val="LTGliederung4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4LTGliederung6">
    <w:name w:val="????????4~LT~Gliederung 6"/>
    <w:basedOn w:val="LTGliederung5"/>
    <w:rsid w:val="00A2516A"/>
  </w:style>
  <w:style w:type="paragraph" w:customStyle="1" w:styleId="4LTGliederung7">
    <w:name w:val="????????4~LT~Gliederung 7"/>
    <w:basedOn w:val="LTGliederung6"/>
    <w:rsid w:val="00A2516A"/>
  </w:style>
  <w:style w:type="paragraph" w:customStyle="1" w:styleId="4LTGliederung8">
    <w:name w:val="????????4~LT~Gliederung 8"/>
    <w:basedOn w:val="LTGliederung7"/>
    <w:rsid w:val="00A2516A"/>
  </w:style>
  <w:style w:type="paragraph" w:customStyle="1" w:styleId="4LTGliederung9">
    <w:name w:val="????????4~LT~Gliederung 9"/>
    <w:basedOn w:val="LTGliederung8"/>
    <w:rsid w:val="00A2516A"/>
  </w:style>
  <w:style w:type="paragraph" w:customStyle="1" w:styleId="4LTTitel">
    <w:name w:val="????????4~LT~Titel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4LTUntertitel">
    <w:name w:val="????????4~LT~Untertitel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4LTNotizen">
    <w:name w:val="????????4~LT~Notizen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4LTHintergrundobjekte">
    <w:name w:val="????????4~LT~Hintergrundobjekte"/>
    <w:rsid w:val="00A2516A"/>
    <w:pPr>
      <w:widowControl w:val="0"/>
      <w:suppressAutoHyphens/>
      <w:autoSpaceDE w:val="0"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4LTHintergrund">
    <w:name w:val="????????4~LT~Hintergrund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5LTGliederung1">
    <w:name w:val="????????5~LT~Gliederung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5LTGliederung2">
    <w:name w:val="????????5~LT~Gliederung 2"/>
    <w:basedOn w:val="LTGliederung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5LTGliederung3">
    <w:name w:val="????????5~LT~Gliederung 3"/>
    <w:basedOn w:val="LTGliederung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5LTGliederung4">
    <w:name w:val="????????5~LT~Gliederung 4"/>
    <w:basedOn w:val="LTGliederung3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5LTGliederung5">
    <w:name w:val="????????5~LT~Gliederung 5"/>
    <w:basedOn w:val="LTGliederung4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5LTGliederung6">
    <w:name w:val="????????5~LT~Gliederung 6"/>
    <w:basedOn w:val="LTGliederung5"/>
    <w:rsid w:val="00A2516A"/>
  </w:style>
  <w:style w:type="paragraph" w:customStyle="1" w:styleId="5LTGliederung7">
    <w:name w:val="????????5~LT~Gliederung 7"/>
    <w:basedOn w:val="LTGliederung6"/>
    <w:rsid w:val="00A2516A"/>
  </w:style>
  <w:style w:type="paragraph" w:customStyle="1" w:styleId="5LTGliederung8">
    <w:name w:val="????????5~LT~Gliederung 8"/>
    <w:basedOn w:val="LTGliederung7"/>
    <w:rsid w:val="00A2516A"/>
  </w:style>
  <w:style w:type="paragraph" w:customStyle="1" w:styleId="5LTGliederung9">
    <w:name w:val="????????5~LT~Gliederung 9"/>
    <w:basedOn w:val="LTGliederung8"/>
    <w:rsid w:val="00A2516A"/>
  </w:style>
  <w:style w:type="paragraph" w:customStyle="1" w:styleId="5LTTitel">
    <w:name w:val="????????5~LT~Titel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5LTUntertitel">
    <w:name w:val="????????5~LT~Untertitel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5LTNotizen">
    <w:name w:val="????????5~LT~Notizen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5LTHintergrundobjekte">
    <w:name w:val="????????5~LT~Hintergrundobjekte"/>
    <w:rsid w:val="00A2516A"/>
    <w:pPr>
      <w:widowControl w:val="0"/>
      <w:suppressAutoHyphens/>
      <w:autoSpaceDE w:val="0"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5LTHintergrund">
    <w:name w:val="????????5~LT~Hintergrund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6LTGliederung1">
    <w:name w:val="????????6~LT~Gliederung 1"/>
    <w:rsid w:val="00A2516A"/>
    <w:pPr>
      <w:widowControl w:val="0"/>
      <w:tabs>
        <w:tab w:val="left" w:pos="865"/>
        <w:tab w:val="left" w:pos="2305"/>
        <w:tab w:val="left" w:pos="3745"/>
        <w:tab w:val="left" w:pos="5185"/>
        <w:tab w:val="left" w:pos="6625"/>
        <w:tab w:val="left" w:pos="8065"/>
        <w:tab w:val="left" w:pos="9505"/>
        <w:tab w:val="left" w:pos="10945"/>
        <w:tab w:val="left" w:pos="12385"/>
        <w:tab w:val="left" w:pos="13825"/>
        <w:tab w:val="left" w:pos="15265"/>
      </w:tabs>
      <w:suppressAutoHyphens/>
      <w:autoSpaceDE w:val="0"/>
      <w:spacing w:before="80" w:after="0" w:line="200" w:lineRule="atLeast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6LTGliederung2">
    <w:name w:val="????????6~LT~Gliederung 2"/>
    <w:basedOn w:val="LTGliederung1"/>
    <w:rsid w:val="00A2516A"/>
    <w:pPr>
      <w:tabs>
        <w:tab w:val="clear" w:pos="865"/>
        <w:tab w:val="clear" w:pos="2305"/>
        <w:tab w:val="clear" w:pos="3745"/>
        <w:tab w:val="clear" w:pos="5185"/>
        <w:tab w:val="clear" w:pos="6625"/>
        <w:tab w:val="clear" w:pos="8065"/>
        <w:tab w:val="clear" w:pos="9505"/>
        <w:tab w:val="clear" w:pos="10945"/>
        <w:tab w:val="clear" w:pos="12385"/>
        <w:tab w:val="clear" w:pos="13825"/>
        <w:tab w:val="clear" w:pos="15265"/>
        <w:tab w:val="left" w:pos="462"/>
        <w:tab w:val="left" w:pos="1902"/>
        <w:tab w:val="left" w:pos="3342"/>
        <w:tab w:val="left" w:pos="4782"/>
        <w:tab w:val="left" w:pos="6222"/>
        <w:tab w:val="left" w:pos="7662"/>
        <w:tab w:val="left" w:pos="9102"/>
        <w:tab w:val="left" w:pos="10542"/>
        <w:tab w:val="left" w:pos="11982"/>
        <w:tab w:val="left" w:pos="13422"/>
        <w:tab w:val="left" w:pos="14862"/>
      </w:tabs>
      <w:spacing w:before="65"/>
    </w:pPr>
    <w:rPr>
      <w:sz w:val="46"/>
      <w:szCs w:val="46"/>
    </w:rPr>
  </w:style>
  <w:style w:type="paragraph" w:customStyle="1" w:styleId="6LTGliederung3">
    <w:name w:val="????????6~LT~Gliederung 3"/>
    <w:basedOn w:val="LTGliederung2"/>
    <w:rsid w:val="00A2516A"/>
    <w:pPr>
      <w:tabs>
        <w:tab w:val="clear" w:pos="462"/>
        <w:tab w:val="clear" w:pos="1902"/>
        <w:tab w:val="clear" w:pos="3342"/>
        <w:tab w:val="clear" w:pos="4782"/>
        <w:tab w:val="clear" w:pos="6222"/>
        <w:tab w:val="clear" w:pos="7662"/>
        <w:tab w:val="clear" w:pos="9102"/>
        <w:tab w:val="clear" w:pos="10542"/>
        <w:tab w:val="clear" w:pos="11982"/>
        <w:tab w:val="clear" w:pos="13422"/>
        <w:tab w:val="clear" w:pos="14862"/>
        <w:tab w:val="left" w:pos="87"/>
        <w:tab w:val="left" w:pos="1527"/>
        <w:tab w:val="left" w:pos="2967"/>
        <w:tab w:val="left" w:pos="4407"/>
        <w:tab w:val="left" w:pos="5847"/>
        <w:tab w:val="left" w:pos="7287"/>
        <w:tab w:val="left" w:pos="8727"/>
        <w:tab w:val="left" w:pos="10167"/>
        <w:tab w:val="left" w:pos="11607"/>
        <w:tab w:val="left" w:pos="13047"/>
        <w:tab w:val="left" w:pos="14487"/>
      </w:tabs>
      <w:spacing w:before="70"/>
    </w:pPr>
    <w:rPr>
      <w:sz w:val="42"/>
      <w:szCs w:val="42"/>
    </w:rPr>
  </w:style>
  <w:style w:type="paragraph" w:customStyle="1" w:styleId="6LTGliederung4">
    <w:name w:val="????????6~LT~Gliederung 4"/>
    <w:basedOn w:val="LTGliederung3"/>
    <w:rsid w:val="00A2516A"/>
    <w:pPr>
      <w:tabs>
        <w:tab w:val="clear" w:pos="87"/>
        <w:tab w:val="clear" w:pos="1527"/>
        <w:tab w:val="clear" w:pos="2967"/>
        <w:tab w:val="clear" w:pos="4407"/>
        <w:tab w:val="clear" w:pos="5847"/>
        <w:tab w:val="clear" w:pos="7287"/>
        <w:tab w:val="clear" w:pos="8727"/>
        <w:tab w:val="clear" w:pos="10167"/>
        <w:tab w:val="clear" w:pos="11607"/>
        <w:tab w:val="clear" w:pos="13047"/>
        <w:tab w:val="clear" w:pos="14487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</w:pPr>
    <w:rPr>
      <w:sz w:val="38"/>
      <w:szCs w:val="38"/>
    </w:rPr>
  </w:style>
  <w:style w:type="paragraph" w:customStyle="1" w:styleId="6LTGliederung5">
    <w:name w:val="????????6~LT~Gliederung 5"/>
    <w:basedOn w:val="LTGliederung4"/>
    <w:rsid w:val="00A2516A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  <w:tab w:val="left" w:pos="10800"/>
        <w:tab w:val="left" w:pos="12240"/>
        <w:tab w:val="left" w:pos="13680"/>
      </w:tabs>
    </w:pPr>
    <w:rPr>
      <w:sz w:val="36"/>
      <w:szCs w:val="36"/>
    </w:rPr>
  </w:style>
  <w:style w:type="paragraph" w:customStyle="1" w:styleId="6LTGliederung6">
    <w:name w:val="????????6~LT~Gliederung 6"/>
    <w:basedOn w:val="LTGliederung5"/>
    <w:rsid w:val="00A2516A"/>
  </w:style>
  <w:style w:type="paragraph" w:customStyle="1" w:styleId="6LTGliederung7">
    <w:name w:val="????????6~LT~Gliederung 7"/>
    <w:basedOn w:val="LTGliederung6"/>
    <w:rsid w:val="00A2516A"/>
  </w:style>
  <w:style w:type="paragraph" w:customStyle="1" w:styleId="6LTGliederung8">
    <w:name w:val="????????6~LT~Gliederung 8"/>
    <w:basedOn w:val="LTGliederung7"/>
    <w:rsid w:val="00A2516A"/>
  </w:style>
  <w:style w:type="paragraph" w:customStyle="1" w:styleId="6LTGliederung9">
    <w:name w:val="????????6~LT~Gliederung 9"/>
    <w:basedOn w:val="LTGliederung8"/>
    <w:rsid w:val="00A2516A"/>
  </w:style>
  <w:style w:type="paragraph" w:customStyle="1" w:styleId="6LTTitel">
    <w:name w:val="????????6~LT~Titel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00" w:lineRule="atLeast"/>
    </w:pPr>
    <w:rPr>
      <w:rFonts w:ascii="Lucida Sans" w:eastAsia="Lucida Sans" w:hAnsi="Lucida Sans" w:cs="Lucida Sans"/>
      <w:b/>
      <w:bCs/>
      <w:color w:val="444D26"/>
      <w:kern w:val="1"/>
      <w:sz w:val="82"/>
      <w:szCs w:val="82"/>
      <w:lang w:eastAsia="zh-CN" w:bidi="hi-IN"/>
    </w:rPr>
  </w:style>
  <w:style w:type="paragraph" w:customStyle="1" w:styleId="6LTUntertitel">
    <w:name w:val="????????6~LT~Untertitel"/>
    <w:rsid w:val="00A2516A"/>
    <w:pPr>
      <w:widowControl w:val="0"/>
      <w:tabs>
        <w:tab w:val="left" w:pos="0"/>
        <w:tab w:val="left" w:pos="1267"/>
        <w:tab w:val="left" w:pos="2707"/>
        <w:tab w:val="left" w:pos="4147"/>
        <w:tab w:val="left" w:pos="5587"/>
        <w:tab w:val="left" w:pos="7027"/>
        <w:tab w:val="left" w:pos="8467"/>
        <w:tab w:val="left" w:pos="9907"/>
        <w:tab w:val="left" w:pos="11347"/>
        <w:tab w:val="left" w:pos="12787"/>
        <w:tab w:val="left" w:pos="14227"/>
        <w:tab w:val="left" w:pos="15667"/>
      </w:tabs>
      <w:suppressAutoHyphens/>
      <w:autoSpaceDE w:val="0"/>
      <w:spacing w:before="80" w:after="0" w:line="200" w:lineRule="atLeast"/>
      <w:ind w:left="172"/>
      <w:jc w:val="center"/>
    </w:pPr>
    <w:rPr>
      <w:rFonts w:ascii="Lucida Sans" w:eastAsia="Lucida Sans" w:hAnsi="Lucida Sans" w:cs="Lucida Sans"/>
      <w:color w:val="000000"/>
      <w:kern w:val="1"/>
      <w:sz w:val="54"/>
      <w:szCs w:val="54"/>
      <w:lang w:eastAsia="zh-CN" w:bidi="hi-IN"/>
    </w:rPr>
  </w:style>
  <w:style w:type="paragraph" w:customStyle="1" w:styleId="6LTNotizen">
    <w:name w:val="????????6~LT~Notizen"/>
    <w:rsid w:val="00A2516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after="0" w:line="200" w:lineRule="atLeast"/>
    </w:pPr>
    <w:rPr>
      <w:rFonts w:ascii="Lucida Sans" w:eastAsia="Lucida Sans" w:hAnsi="Lucida Sans" w:cs="Lucida Sans"/>
      <w:color w:val="000000"/>
      <w:kern w:val="1"/>
      <w:sz w:val="24"/>
      <w:szCs w:val="24"/>
      <w:lang w:eastAsia="zh-CN" w:bidi="hi-IN"/>
    </w:rPr>
  </w:style>
  <w:style w:type="paragraph" w:customStyle="1" w:styleId="6LTHintergrundobjekte">
    <w:name w:val="????????6~LT~Hintergrundobjekte"/>
    <w:rsid w:val="00A2516A"/>
    <w:pPr>
      <w:widowControl w:val="0"/>
      <w:suppressAutoHyphens/>
      <w:autoSpaceDE w:val="0"/>
      <w:spacing w:after="0" w:line="240" w:lineRule="auto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6LTHintergrund">
    <w:name w:val="????????6~LT~Hintergrund"/>
    <w:rsid w:val="00A2516A"/>
    <w:pPr>
      <w:widowControl w:val="0"/>
      <w:suppressAutoHyphens/>
      <w:autoSpaceDE w:val="0"/>
      <w:spacing w:after="0" w:line="240" w:lineRule="auto"/>
      <w:jc w:val="center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table" w:styleId="aff6">
    <w:name w:val="Table Grid"/>
    <w:basedOn w:val="a2"/>
    <w:uiPriority w:val="59"/>
    <w:rsid w:val="00A25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fcior.edu.ru%2F" TargetMode="Externa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school-collection.edu.ru%2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metodist.lbz.ru%2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6B75B87C5A84066BD488E91BAC057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1346D0-60A4-4062-9EEC-DCE9AA3D783C}"/>
      </w:docPartPr>
      <w:docPartBody>
        <w:p w:rsidR="00623582" w:rsidRDefault="00FE602A" w:rsidP="00FE602A">
          <w:pPr>
            <w:pStyle w:val="F6B75B87C5A84066BD488E91BAC0579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E602A"/>
    <w:rsid w:val="00021F68"/>
    <w:rsid w:val="00623582"/>
    <w:rsid w:val="00B54D2F"/>
    <w:rsid w:val="00FE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6B75B87C5A84066BD488E91BAC05791">
    <w:name w:val="F6B75B87C5A84066BD488E91BAC05791"/>
    <w:rsid w:val="00FE60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53F77-9F74-4806-B339-D246B5219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22</Pages>
  <Words>5399</Words>
  <Characters>30776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«Оргетская средняя общеобразовательная школа имени Т.И.Петрова» МР «Верхневилюйский улус (район)» РС(Я)</vt:lpstr>
    </vt:vector>
  </TitlesOfParts>
  <Company>Microsoft</Company>
  <LinksUpToDate>false</LinksUpToDate>
  <CharactersWithSpaces>36103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«Оргетская средняя общеобразовательная школа имени Т.И.Петрова» МР «Верхневилюйский улус (район)» РС(Я)</dc:title>
  <dc:subject/>
  <dc:creator>Admin</dc:creator>
  <cp:keywords/>
  <dc:description/>
  <cp:lastModifiedBy>Ludmila</cp:lastModifiedBy>
  <cp:revision>35</cp:revision>
  <dcterms:created xsi:type="dcterms:W3CDTF">2012-11-13T09:00:00Z</dcterms:created>
  <dcterms:modified xsi:type="dcterms:W3CDTF">2016-08-30T08:42:00Z</dcterms:modified>
</cp:coreProperties>
</file>